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B8" w:rsidRPr="008379B8" w:rsidRDefault="00CA50A1" w:rsidP="008379B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432B" w:rsidRDefault="0036432B" w:rsidP="0036432B">
      <w:pPr>
        <w:jc w:val="center"/>
      </w:pPr>
      <w:r>
        <w:rPr>
          <w:noProof/>
        </w:rPr>
        <w:drawing>
          <wp:inline distT="0" distB="0" distL="0" distR="0" wp14:anchorId="50187CA5" wp14:editId="567297E9">
            <wp:extent cx="542925" cy="5143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79B8">
        <w:t xml:space="preserve"> </w:t>
      </w:r>
    </w:p>
    <w:p w:rsidR="0036432B" w:rsidRPr="0055455A" w:rsidRDefault="0036432B" w:rsidP="0036432B">
      <w:pPr>
        <w:pStyle w:val="aa"/>
        <w:jc w:val="center"/>
        <w:rPr>
          <w:b/>
          <w:sz w:val="28"/>
          <w:szCs w:val="28"/>
        </w:rPr>
      </w:pPr>
      <w:r w:rsidRPr="0055455A">
        <w:rPr>
          <w:b/>
          <w:sz w:val="28"/>
          <w:szCs w:val="28"/>
        </w:rPr>
        <w:t>Администрация</w:t>
      </w:r>
      <w:r w:rsidR="0055455A" w:rsidRPr="0055455A">
        <w:rPr>
          <w:b/>
          <w:sz w:val="28"/>
          <w:szCs w:val="28"/>
        </w:rPr>
        <w:t xml:space="preserve"> </w:t>
      </w:r>
      <w:r w:rsidRPr="0055455A">
        <w:rPr>
          <w:b/>
          <w:sz w:val="28"/>
          <w:szCs w:val="28"/>
        </w:rPr>
        <w:t xml:space="preserve"> муниципального образования «</w:t>
      </w:r>
      <w:r w:rsidR="0055455A" w:rsidRPr="0055455A">
        <w:rPr>
          <w:b/>
          <w:sz w:val="28"/>
          <w:szCs w:val="28"/>
        </w:rPr>
        <w:t>Арзамасцевское</w:t>
      </w:r>
      <w:r w:rsidRPr="0055455A">
        <w:rPr>
          <w:b/>
          <w:sz w:val="28"/>
          <w:szCs w:val="28"/>
        </w:rPr>
        <w:t>»</w:t>
      </w:r>
    </w:p>
    <w:p w:rsidR="0036432B" w:rsidRDefault="0055455A" w:rsidP="0036432B">
      <w:pPr>
        <w:pStyle w:val="aa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5455A" w:rsidRDefault="0055455A" w:rsidP="0036432B">
      <w:pPr>
        <w:pStyle w:val="aa"/>
        <w:jc w:val="center"/>
        <w:rPr>
          <w:sz w:val="24"/>
          <w:szCs w:val="24"/>
        </w:rPr>
      </w:pPr>
    </w:p>
    <w:p w:rsidR="0036432B" w:rsidRDefault="0036432B" w:rsidP="0036432B">
      <w:pPr>
        <w:pStyle w:val="a8"/>
        <w:rPr>
          <w:b w:val="0"/>
          <w:sz w:val="36"/>
          <w:szCs w:val="36"/>
          <w:u w:val="none"/>
        </w:rPr>
      </w:pPr>
      <w:r>
        <w:rPr>
          <w:b w:val="0"/>
          <w:sz w:val="36"/>
          <w:szCs w:val="36"/>
          <w:u w:val="none"/>
        </w:rPr>
        <w:t>ПОСТАНОВЛЕНИЕ</w:t>
      </w:r>
    </w:p>
    <w:p w:rsidR="0036432B" w:rsidRDefault="0036432B" w:rsidP="0036432B">
      <w:pPr>
        <w:ind w:right="480"/>
        <w:jc w:val="both"/>
        <w:rPr>
          <w:sz w:val="24"/>
          <w:szCs w:val="24"/>
        </w:rPr>
      </w:pPr>
    </w:p>
    <w:p w:rsidR="0036432B" w:rsidRDefault="0036432B" w:rsidP="0036432B">
      <w:pPr>
        <w:ind w:right="480"/>
        <w:jc w:val="both"/>
        <w:rPr>
          <w:sz w:val="24"/>
          <w:szCs w:val="24"/>
        </w:rPr>
      </w:pPr>
    </w:p>
    <w:p w:rsidR="0036432B" w:rsidRPr="0036432B" w:rsidRDefault="0036432B" w:rsidP="003643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933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sz w:val="24"/>
          <w:szCs w:val="24"/>
        </w:rPr>
        <w:t xml:space="preserve">   </w:t>
      </w:r>
      <w:r w:rsidRPr="0036432B">
        <w:rPr>
          <w:rFonts w:ascii="Times New Roman" w:hAnsi="Times New Roman" w:cs="Times New Roman"/>
          <w:sz w:val="24"/>
          <w:szCs w:val="24"/>
        </w:rPr>
        <w:t xml:space="preserve">от   </w:t>
      </w:r>
      <w:r w:rsidR="00CA50A1">
        <w:rPr>
          <w:rFonts w:ascii="Times New Roman" w:hAnsi="Times New Roman" w:cs="Times New Roman"/>
          <w:sz w:val="24"/>
          <w:szCs w:val="24"/>
        </w:rPr>
        <w:t xml:space="preserve">2 </w:t>
      </w:r>
      <w:r w:rsidR="00A818F7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36432B">
        <w:rPr>
          <w:rFonts w:ascii="Times New Roman" w:hAnsi="Times New Roman" w:cs="Times New Roman"/>
          <w:sz w:val="24"/>
          <w:szCs w:val="24"/>
        </w:rPr>
        <w:t xml:space="preserve">  2020 года                                    № </w:t>
      </w:r>
      <w:r w:rsidR="00CA50A1">
        <w:rPr>
          <w:rFonts w:ascii="Times New Roman" w:hAnsi="Times New Roman" w:cs="Times New Roman"/>
          <w:sz w:val="24"/>
          <w:szCs w:val="24"/>
        </w:rPr>
        <w:t>16</w:t>
      </w:r>
      <w:r w:rsidRPr="0036432B">
        <w:rPr>
          <w:rFonts w:ascii="Times New Roman" w:hAnsi="Times New Roman" w:cs="Times New Roman"/>
          <w:sz w:val="24"/>
          <w:szCs w:val="24"/>
        </w:rPr>
        <w:t xml:space="preserve">        </w:t>
      </w:r>
      <w:r w:rsidR="0055455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6432B">
        <w:rPr>
          <w:rFonts w:ascii="Times New Roman" w:hAnsi="Times New Roman" w:cs="Times New Roman"/>
          <w:sz w:val="24"/>
          <w:szCs w:val="24"/>
        </w:rPr>
        <w:t xml:space="preserve"> с. </w:t>
      </w:r>
      <w:r w:rsidR="0055455A">
        <w:rPr>
          <w:rFonts w:ascii="Times New Roman" w:hAnsi="Times New Roman" w:cs="Times New Roman"/>
          <w:sz w:val="24"/>
          <w:szCs w:val="24"/>
        </w:rPr>
        <w:t>Арзамасцево</w:t>
      </w:r>
      <w:r w:rsidRPr="0036432B">
        <w:rPr>
          <w:rFonts w:ascii="Times New Roman" w:hAnsi="Times New Roman" w:cs="Times New Roman"/>
          <w:b/>
          <w:sz w:val="26"/>
          <w:szCs w:val="26"/>
        </w:rPr>
        <w:t xml:space="preserve">       </w:t>
      </w:r>
    </w:p>
    <w:p w:rsidR="00DD6483" w:rsidRPr="00072D53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32B" w:rsidRPr="0055455A" w:rsidRDefault="00DD6483" w:rsidP="0036432B">
      <w:pPr>
        <w:pStyle w:val="ac"/>
        <w:rPr>
          <w:rFonts w:ascii="Times New Roman" w:hAnsi="Times New Roman" w:cs="Times New Roman"/>
          <w:b/>
          <w:sz w:val="26"/>
          <w:szCs w:val="26"/>
        </w:rPr>
      </w:pPr>
      <w:r w:rsidRPr="0055455A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proofErr w:type="gramStart"/>
      <w:r w:rsidRPr="0055455A">
        <w:rPr>
          <w:rFonts w:ascii="Times New Roman" w:hAnsi="Times New Roman" w:cs="Times New Roman"/>
          <w:b/>
          <w:sz w:val="26"/>
          <w:szCs w:val="26"/>
        </w:rPr>
        <w:t>муниципальной</w:t>
      </w:r>
      <w:proofErr w:type="gramEnd"/>
    </w:p>
    <w:p w:rsidR="0036432B" w:rsidRPr="0055455A" w:rsidRDefault="0036432B" w:rsidP="0036432B">
      <w:pPr>
        <w:pStyle w:val="ac"/>
        <w:rPr>
          <w:rFonts w:ascii="Times New Roman" w:hAnsi="Times New Roman" w:cs="Times New Roman"/>
          <w:b/>
          <w:sz w:val="26"/>
          <w:szCs w:val="26"/>
        </w:rPr>
      </w:pPr>
      <w:r w:rsidRPr="0055455A">
        <w:rPr>
          <w:rFonts w:ascii="Times New Roman" w:hAnsi="Times New Roman" w:cs="Times New Roman"/>
          <w:b/>
          <w:sz w:val="26"/>
          <w:szCs w:val="26"/>
        </w:rPr>
        <w:t>П</w:t>
      </w:r>
      <w:r w:rsidR="00DD6483" w:rsidRPr="0055455A">
        <w:rPr>
          <w:rFonts w:ascii="Times New Roman" w:hAnsi="Times New Roman" w:cs="Times New Roman"/>
          <w:b/>
          <w:sz w:val="26"/>
          <w:szCs w:val="26"/>
        </w:rPr>
        <w:t>рограммы</w:t>
      </w:r>
      <w:r w:rsidRPr="0055455A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DD6483" w:rsidRPr="0055455A">
        <w:rPr>
          <w:rFonts w:ascii="Times New Roman" w:hAnsi="Times New Roman" w:cs="Times New Roman"/>
          <w:b/>
          <w:sz w:val="26"/>
          <w:szCs w:val="26"/>
        </w:rPr>
        <w:t xml:space="preserve"> «Благоустройство </w:t>
      </w:r>
    </w:p>
    <w:p w:rsidR="0036432B" w:rsidRPr="0055455A" w:rsidRDefault="00DD6483" w:rsidP="0036432B">
      <w:pPr>
        <w:pStyle w:val="ac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455A">
        <w:rPr>
          <w:rFonts w:ascii="Times New Roman" w:hAnsi="Times New Roman" w:cs="Times New Roman"/>
          <w:b/>
          <w:sz w:val="26"/>
          <w:szCs w:val="26"/>
        </w:rPr>
        <w:t xml:space="preserve">территории </w:t>
      </w:r>
      <w:r w:rsidR="0036432B" w:rsidRPr="0055455A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proofErr w:type="gramStart"/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proofErr w:type="gramEnd"/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55455A" w:rsidRDefault="00DD6483" w:rsidP="0036432B">
      <w:pPr>
        <w:pStyle w:val="ac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 xml:space="preserve">образования </w:t>
      </w:r>
      <w:r w:rsidR="0036432B" w:rsidRPr="0055455A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="0055455A" w:rsidRPr="0055455A">
        <w:rPr>
          <w:rFonts w:ascii="Times New Roman" w:eastAsia="Times New Roman" w:hAnsi="Times New Roman" w:cs="Times New Roman"/>
          <w:b/>
          <w:sz w:val="26"/>
          <w:szCs w:val="26"/>
        </w:rPr>
        <w:t>Арзамасцевское</w:t>
      </w:r>
      <w:r w:rsidR="0036432B" w:rsidRPr="0055455A">
        <w:rPr>
          <w:rFonts w:ascii="Times New Roman" w:eastAsia="Times New Roman" w:hAnsi="Times New Roman" w:cs="Times New Roman"/>
          <w:b/>
          <w:sz w:val="26"/>
          <w:szCs w:val="26"/>
        </w:rPr>
        <w:t xml:space="preserve">»     </w:t>
      </w:r>
    </w:p>
    <w:p w:rsidR="00DD6483" w:rsidRPr="0055455A" w:rsidRDefault="00306123" w:rsidP="0036432B">
      <w:pPr>
        <w:pStyle w:val="ac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 xml:space="preserve">на </w:t>
      </w:r>
      <w:r w:rsidR="0055455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2B6C4F" w:rsidRPr="0055455A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>-20</w:t>
      </w:r>
      <w:r w:rsidR="002B6C4F" w:rsidRPr="0055455A">
        <w:rPr>
          <w:rFonts w:ascii="Times New Roman" w:eastAsia="Times New Roman" w:hAnsi="Times New Roman" w:cs="Times New Roman"/>
          <w:b/>
          <w:sz w:val="26"/>
          <w:szCs w:val="26"/>
        </w:rPr>
        <w:t>22</w:t>
      </w:r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>г.</w:t>
      </w:r>
      <w:proofErr w:type="gramStart"/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>г</w:t>
      </w:r>
      <w:proofErr w:type="spellEnd"/>
      <w:proofErr w:type="gramEnd"/>
      <w:r w:rsidRPr="0055455A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DD6483" w:rsidRPr="0055455A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DD6483" w:rsidRPr="0036432B" w:rsidRDefault="00DD6483" w:rsidP="00364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432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6432B" w:rsidRPr="0055455A" w:rsidRDefault="00DD6483" w:rsidP="0055455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5455A">
        <w:rPr>
          <w:rFonts w:ascii="Times New Roman" w:eastAsia="Times New Roman" w:hAnsi="Times New Roman" w:cs="Times New Roman"/>
          <w:sz w:val="26"/>
          <w:szCs w:val="26"/>
        </w:rPr>
        <w:tab/>
      </w:r>
      <w:r w:rsidR="002F055B" w:rsidRPr="0055455A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</w:t>
      </w:r>
      <w:r w:rsidRPr="0055455A">
        <w:rPr>
          <w:rFonts w:ascii="Times New Roman" w:hAnsi="Times New Roman" w:cs="Times New Roman"/>
          <w:sz w:val="26"/>
          <w:szCs w:val="26"/>
        </w:rPr>
        <w:t xml:space="preserve">, </w:t>
      </w:r>
      <w:r w:rsidR="0036432B" w:rsidRPr="0055455A">
        <w:rPr>
          <w:rFonts w:ascii="Times New Roman" w:hAnsi="Times New Roman" w:cs="Times New Roman"/>
          <w:sz w:val="26"/>
          <w:szCs w:val="26"/>
        </w:rPr>
        <w:t xml:space="preserve">Федеральным законом </w:t>
      </w:r>
      <w:r w:rsidRPr="0055455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№ 131-ФЗ «Об общих принципах организации местного </w:t>
      </w:r>
      <w:r w:rsidRPr="0055455A">
        <w:rPr>
          <w:rFonts w:ascii="Times New Roman" w:hAnsi="Times New Roman" w:cs="Times New Roman"/>
          <w:color w:val="000000"/>
          <w:sz w:val="26"/>
          <w:szCs w:val="26"/>
        </w:rPr>
        <w:t xml:space="preserve">самоуправления в Российской Федерации» </w:t>
      </w:r>
      <w:r w:rsidRPr="0055455A">
        <w:rPr>
          <w:rFonts w:ascii="Times New Roman" w:hAnsi="Times New Roman" w:cs="Times New Roman"/>
          <w:sz w:val="26"/>
          <w:szCs w:val="26"/>
        </w:rPr>
        <w:t xml:space="preserve"> от </w:t>
      </w:r>
      <w:r w:rsidR="0036432B" w:rsidRPr="0055455A">
        <w:rPr>
          <w:rFonts w:ascii="Times New Roman" w:hAnsi="Times New Roman" w:cs="Times New Roman"/>
          <w:sz w:val="26"/>
          <w:szCs w:val="26"/>
        </w:rPr>
        <w:t>06.10.2003 года</w:t>
      </w:r>
      <w:r w:rsidRPr="005545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36432B" w:rsidRPr="005545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руководствуясь </w:t>
      </w:r>
      <w:r w:rsidRPr="005545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Уставом  </w:t>
      </w:r>
      <w:r w:rsidR="0036432B" w:rsidRPr="0055455A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="0055455A">
        <w:rPr>
          <w:rFonts w:ascii="Times New Roman" w:hAnsi="Times New Roman" w:cs="Times New Roman"/>
          <w:sz w:val="26"/>
          <w:szCs w:val="26"/>
        </w:rPr>
        <w:t>Арзамасцевское</w:t>
      </w:r>
      <w:r w:rsidR="0036432B" w:rsidRPr="0055455A">
        <w:rPr>
          <w:rFonts w:ascii="Times New Roman" w:hAnsi="Times New Roman" w:cs="Times New Roman"/>
          <w:sz w:val="26"/>
          <w:szCs w:val="26"/>
        </w:rPr>
        <w:t>»</w:t>
      </w:r>
      <w:r w:rsidRPr="0055455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, </w:t>
      </w:r>
      <w:r w:rsidR="0036432B" w:rsidRPr="0055455A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</w:t>
      </w:r>
      <w:r w:rsidR="0055455A">
        <w:rPr>
          <w:rFonts w:ascii="Times New Roman" w:hAnsi="Times New Roman" w:cs="Times New Roman"/>
          <w:sz w:val="26"/>
          <w:szCs w:val="26"/>
        </w:rPr>
        <w:t>Арзамасцевское</w:t>
      </w:r>
      <w:r w:rsidR="0036432B" w:rsidRPr="0055455A">
        <w:rPr>
          <w:rFonts w:ascii="Times New Roman" w:hAnsi="Times New Roman" w:cs="Times New Roman"/>
          <w:sz w:val="26"/>
          <w:szCs w:val="26"/>
        </w:rPr>
        <w:t xml:space="preserve">»  </w:t>
      </w:r>
    </w:p>
    <w:p w:rsidR="0055455A" w:rsidRDefault="0055455A" w:rsidP="0055455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32B" w:rsidRDefault="0036432B" w:rsidP="0055455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55A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5455A" w:rsidRPr="0055455A" w:rsidRDefault="0055455A" w:rsidP="0055455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32B" w:rsidRPr="0055455A" w:rsidRDefault="0036432B" w:rsidP="0055455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5455A">
        <w:rPr>
          <w:rFonts w:ascii="Times New Roman" w:hAnsi="Times New Roman" w:cs="Times New Roman"/>
          <w:sz w:val="26"/>
          <w:szCs w:val="26"/>
        </w:rPr>
        <w:t>1.</w:t>
      </w:r>
      <w:r w:rsidR="00DD6483" w:rsidRPr="0055455A">
        <w:rPr>
          <w:rFonts w:ascii="Times New Roman" w:hAnsi="Times New Roman" w:cs="Times New Roman"/>
          <w:sz w:val="26"/>
          <w:szCs w:val="26"/>
        </w:rPr>
        <w:t>Утвердить муниципальную программу «</w:t>
      </w:r>
      <w:r w:rsidR="00D52FD2" w:rsidRPr="0055455A"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="00DD6483" w:rsidRPr="0055455A">
        <w:rPr>
          <w:rFonts w:ascii="Times New Roman" w:hAnsi="Times New Roman" w:cs="Times New Roman"/>
          <w:sz w:val="26"/>
          <w:szCs w:val="26"/>
        </w:rPr>
        <w:t xml:space="preserve"> </w:t>
      </w:r>
      <w:r w:rsidR="00DD6483" w:rsidRPr="0055455A">
        <w:rPr>
          <w:rFonts w:ascii="Times New Roman" w:eastAsia="Times New Roman" w:hAnsi="Times New Roman" w:cs="Times New Roman"/>
          <w:sz w:val="26"/>
          <w:szCs w:val="26"/>
        </w:rPr>
        <w:t>муниципально</w:t>
      </w:r>
      <w:r w:rsidR="00D52FD2" w:rsidRPr="0055455A">
        <w:rPr>
          <w:rFonts w:ascii="Times New Roman" w:eastAsia="Times New Roman" w:hAnsi="Times New Roman" w:cs="Times New Roman"/>
          <w:sz w:val="26"/>
          <w:szCs w:val="26"/>
        </w:rPr>
        <w:t>го</w:t>
      </w:r>
      <w:r w:rsidR="00DD6483" w:rsidRPr="0055455A">
        <w:rPr>
          <w:rFonts w:ascii="Times New Roman" w:eastAsia="Times New Roman" w:hAnsi="Times New Roman" w:cs="Times New Roman"/>
          <w:sz w:val="26"/>
          <w:szCs w:val="26"/>
        </w:rPr>
        <w:t xml:space="preserve"> образовани</w:t>
      </w:r>
      <w:r w:rsidR="00D52FD2" w:rsidRPr="0055455A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55455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455A">
        <w:rPr>
          <w:rFonts w:ascii="Times New Roman" w:hAnsi="Times New Roman" w:cs="Times New Roman"/>
          <w:sz w:val="26"/>
          <w:szCs w:val="26"/>
        </w:rPr>
        <w:t>«</w:t>
      </w:r>
      <w:r w:rsidR="0055455A">
        <w:rPr>
          <w:rFonts w:ascii="Times New Roman" w:hAnsi="Times New Roman" w:cs="Times New Roman"/>
          <w:sz w:val="26"/>
          <w:szCs w:val="26"/>
        </w:rPr>
        <w:t>Арзамасцевское</w:t>
      </w:r>
      <w:r w:rsidRPr="0055455A">
        <w:rPr>
          <w:rFonts w:ascii="Times New Roman" w:hAnsi="Times New Roman" w:cs="Times New Roman"/>
          <w:sz w:val="26"/>
          <w:szCs w:val="26"/>
        </w:rPr>
        <w:t>»</w:t>
      </w:r>
      <w:r w:rsidR="0055455A">
        <w:rPr>
          <w:rFonts w:ascii="Times New Roman" w:hAnsi="Times New Roman" w:cs="Times New Roman"/>
          <w:sz w:val="26"/>
          <w:szCs w:val="26"/>
        </w:rPr>
        <w:t xml:space="preserve"> </w:t>
      </w:r>
      <w:r w:rsidR="009F1DD4" w:rsidRPr="0055455A">
        <w:rPr>
          <w:rFonts w:ascii="Times New Roman" w:eastAsia="Times New Roman" w:hAnsi="Times New Roman" w:cs="Times New Roman"/>
          <w:sz w:val="26"/>
          <w:szCs w:val="26"/>
        </w:rPr>
        <w:t>на 20</w:t>
      </w:r>
      <w:r w:rsidR="002B6C4F" w:rsidRPr="0055455A">
        <w:rPr>
          <w:rFonts w:ascii="Times New Roman" w:eastAsia="Times New Roman" w:hAnsi="Times New Roman" w:cs="Times New Roman"/>
          <w:sz w:val="26"/>
          <w:szCs w:val="26"/>
        </w:rPr>
        <w:t>20</w:t>
      </w:r>
      <w:r w:rsidR="009F1DD4" w:rsidRPr="0055455A">
        <w:rPr>
          <w:rFonts w:ascii="Times New Roman" w:eastAsia="Times New Roman" w:hAnsi="Times New Roman" w:cs="Times New Roman"/>
          <w:sz w:val="26"/>
          <w:szCs w:val="26"/>
        </w:rPr>
        <w:t>-20</w:t>
      </w:r>
      <w:r w:rsidR="002B6C4F" w:rsidRPr="0055455A">
        <w:rPr>
          <w:rFonts w:ascii="Times New Roman" w:eastAsia="Times New Roman" w:hAnsi="Times New Roman" w:cs="Times New Roman"/>
          <w:sz w:val="26"/>
          <w:szCs w:val="26"/>
        </w:rPr>
        <w:t>22</w:t>
      </w:r>
      <w:r w:rsidR="009F1DD4" w:rsidRPr="0055455A">
        <w:rPr>
          <w:rFonts w:ascii="Times New Roman" w:eastAsia="Times New Roman" w:hAnsi="Times New Roman" w:cs="Times New Roman"/>
          <w:sz w:val="26"/>
          <w:szCs w:val="26"/>
        </w:rPr>
        <w:t>г.г.</w:t>
      </w:r>
      <w:r w:rsidR="00DD6483" w:rsidRPr="0055455A">
        <w:rPr>
          <w:rFonts w:ascii="Times New Roman" w:eastAsia="Times New Roman" w:hAnsi="Times New Roman" w:cs="Times New Roman"/>
          <w:sz w:val="26"/>
          <w:szCs w:val="26"/>
        </w:rPr>
        <w:t>»</w:t>
      </w:r>
      <w:r w:rsidR="00DD6483" w:rsidRPr="0055455A"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A818F7" w:rsidRPr="0055455A">
        <w:rPr>
          <w:rFonts w:ascii="Times New Roman" w:hAnsi="Times New Roman" w:cs="Times New Roman"/>
          <w:sz w:val="26"/>
          <w:szCs w:val="26"/>
        </w:rPr>
        <w:t xml:space="preserve"> 1.</w:t>
      </w:r>
    </w:p>
    <w:p w:rsidR="0036432B" w:rsidRPr="0055455A" w:rsidRDefault="0036432B" w:rsidP="0055455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5455A">
        <w:rPr>
          <w:rFonts w:ascii="Times New Roman" w:hAnsi="Times New Roman" w:cs="Times New Roman"/>
          <w:sz w:val="26"/>
          <w:szCs w:val="26"/>
        </w:rPr>
        <w:t>2.</w:t>
      </w:r>
      <w:r w:rsidR="002F055B" w:rsidRPr="0055455A">
        <w:rPr>
          <w:rFonts w:ascii="Times New Roman" w:hAnsi="Times New Roman" w:cs="Times New Roman"/>
          <w:sz w:val="26"/>
          <w:szCs w:val="26"/>
        </w:rPr>
        <w:t xml:space="preserve">Финансирование мероприятий муниципальной программы </w:t>
      </w:r>
      <w:r w:rsidRPr="0055455A">
        <w:rPr>
          <w:rFonts w:ascii="Times New Roman" w:hAnsi="Times New Roman" w:cs="Times New Roman"/>
          <w:sz w:val="26"/>
          <w:szCs w:val="26"/>
        </w:rPr>
        <w:t xml:space="preserve">«Благоустройство территории </w:t>
      </w:r>
      <w:r w:rsidRPr="0055455A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образования </w:t>
      </w:r>
      <w:r w:rsidRPr="0055455A">
        <w:rPr>
          <w:rFonts w:ascii="Times New Roman" w:hAnsi="Times New Roman" w:cs="Times New Roman"/>
          <w:sz w:val="26"/>
          <w:szCs w:val="26"/>
        </w:rPr>
        <w:t>«</w:t>
      </w:r>
      <w:r w:rsidR="0055455A">
        <w:rPr>
          <w:rFonts w:ascii="Times New Roman" w:hAnsi="Times New Roman" w:cs="Times New Roman"/>
          <w:sz w:val="26"/>
          <w:szCs w:val="26"/>
        </w:rPr>
        <w:t>Арзамасцевское</w:t>
      </w:r>
      <w:r w:rsidRPr="0055455A">
        <w:rPr>
          <w:rFonts w:ascii="Times New Roman" w:hAnsi="Times New Roman" w:cs="Times New Roman"/>
          <w:sz w:val="26"/>
          <w:szCs w:val="26"/>
        </w:rPr>
        <w:t xml:space="preserve">»  </w:t>
      </w:r>
      <w:r w:rsidRPr="0055455A">
        <w:rPr>
          <w:rFonts w:ascii="Times New Roman" w:eastAsia="Times New Roman" w:hAnsi="Times New Roman" w:cs="Times New Roman"/>
          <w:sz w:val="26"/>
          <w:szCs w:val="26"/>
        </w:rPr>
        <w:t>на 2020</w:t>
      </w:r>
      <w:r w:rsidR="0055455A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55455A">
        <w:rPr>
          <w:rFonts w:ascii="Times New Roman" w:eastAsia="Times New Roman" w:hAnsi="Times New Roman" w:cs="Times New Roman"/>
          <w:sz w:val="26"/>
          <w:szCs w:val="26"/>
        </w:rPr>
        <w:t xml:space="preserve">2022 </w:t>
      </w:r>
      <w:proofErr w:type="spellStart"/>
      <w:r w:rsidRPr="0055455A">
        <w:rPr>
          <w:rFonts w:ascii="Times New Roman" w:eastAsia="Times New Roman" w:hAnsi="Times New Roman" w:cs="Times New Roman"/>
          <w:sz w:val="26"/>
          <w:szCs w:val="26"/>
        </w:rPr>
        <w:t>г.г</w:t>
      </w:r>
      <w:proofErr w:type="spellEnd"/>
      <w:r w:rsidRPr="0055455A">
        <w:rPr>
          <w:rFonts w:ascii="Times New Roman" w:eastAsia="Times New Roman" w:hAnsi="Times New Roman" w:cs="Times New Roman"/>
          <w:sz w:val="26"/>
          <w:szCs w:val="26"/>
        </w:rPr>
        <w:t>.»</w:t>
      </w:r>
      <w:r w:rsidRPr="0055455A">
        <w:rPr>
          <w:rFonts w:ascii="Times New Roman" w:hAnsi="Times New Roman" w:cs="Times New Roman"/>
          <w:sz w:val="26"/>
          <w:szCs w:val="26"/>
        </w:rPr>
        <w:t xml:space="preserve"> </w:t>
      </w:r>
      <w:r w:rsidR="002F055B" w:rsidRPr="0055455A">
        <w:rPr>
          <w:rFonts w:ascii="Times New Roman" w:hAnsi="Times New Roman" w:cs="Times New Roman"/>
          <w:sz w:val="26"/>
          <w:szCs w:val="26"/>
        </w:rPr>
        <w:t xml:space="preserve">производить в пределах ассигнований, предусмотренных на эти цели в бюджете муниципального образования </w:t>
      </w:r>
      <w:r w:rsidRPr="0055455A">
        <w:rPr>
          <w:rFonts w:ascii="Times New Roman" w:hAnsi="Times New Roman" w:cs="Times New Roman"/>
          <w:sz w:val="26"/>
          <w:szCs w:val="26"/>
        </w:rPr>
        <w:t>«</w:t>
      </w:r>
      <w:r w:rsidR="0055455A">
        <w:rPr>
          <w:rFonts w:ascii="Times New Roman" w:hAnsi="Times New Roman" w:cs="Times New Roman"/>
          <w:sz w:val="26"/>
          <w:szCs w:val="26"/>
        </w:rPr>
        <w:t>Арзамасцевское</w:t>
      </w:r>
      <w:r w:rsidRPr="0055455A">
        <w:rPr>
          <w:rFonts w:ascii="Times New Roman" w:hAnsi="Times New Roman" w:cs="Times New Roman"/>
          <w:sz w:val="26"/>
          <w:szCs w:val="26"/>
        </w:rPr>
        <w:t xml:space="preserve">» </w:t>
      </w:r>
      <w:r w:rsidR="002F055B" w:rsidRPr="0055455A">
        <w:rPr>
          <w:rFonts w:ascii="Times New Roman" w:hAnsi="Times New Roman" w:cs="Times New Roman"/>
          <w:sz w:val="26"/>
          <w:szCs w:val="26"/>
        </w:rPr>
        <w:t>на соответствующий финансовый год.</w:t>
      </w:r>
    </w:p>
    <w:p w:rsidR="00A818F7" w:rsidRPr="0055455A" w:rsidRDefault="002F055B" w:rsidP="0055455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5455A">
        <w:rPr>
          <w:rFonts w:ascii="Times New Roman" w:eastAsia="Times New Roman" w:hAnsi="Times New Roman" w:cs="Times New Roman"/>
          <w:sz w:val="26"/>
          <w:szCs w:val="26"/>
        </w:rPr>
        <w:t>3</w:t>
      </w:r>
      <w:r w:rsidR="00DD6483" w:rsidRPr="0055455A">
        <w:rPr>
          <w:rFonts w:ascii="Times New Roman" w:eastAsia="Times New Roman" w:hAnsi="Times New Roman" w:cs="Times New Roman"/>
          <w:sz w:val="26"/>
          <w:szCs w:val="26"/>
        </w:rPr>
        <w:t>.</w:t>
      </w:r>
      <w:r w:rsidR="00DD6483" w:rsidRPr="0055455A">
        <w:rPr>
          <w:rFonts w:ascii="Times New Roman" w:hAnsi="Times New Roman" w:cs="Times New Roman"/>
          <w:sz w:val="26"/>
          <w:szCs w:val="26"/>
        </w:rPr>
        <w:t xml:space="preserve"> </w:t>
      </w:r>
      <w:r w:rsidR="00A818F7" w:rsidRPr="0055455A">
        <w:rPr>
          <w:rFonts w:ascii="Times New Roman" w:hAnsi="Times New Roman" w:cs="Times New Roman"/>
          <w:bCs/>
          <w:sz w:val="26"/>
          <w:szCs w:val="26"/>
        </w:rPr>
        <w:t xml:space="preserve">Опубликовать настоящее </w:t>
      </w:r>
      <w:r w:rsidR="0055455A">
        <w:rPr>
          <w:rFonts w:ascii="Times New Roman" w:hAnsi="Times New Roman" w:cs="Times New Roman"/>
          <w:bCs/>
          <w:sz w:val="26"/>
          <w:szCs w:val="26"/>
        </w:rPr>
        <w:t>п</w:t>
      </w:r>
      <w:r w:rsidR="00A818F7" w:rsidRPr="0055455A">
        <w:rPr>
          <w:rFonts w:ascii="Times New Roman" w:hAnsi="Times New Roman" w:cs="Times New Roman"/>
          <w:bCs/>
          <w:sz w:val="26"/>
          <w:szCs w:val="26"/>
        </w:rPr>
        <w:t>остановление  на официальном сайте муниципального образования «Каракулинский район» раздел МО «</w:t>
      </w:r>
      <w:r w:rsidR="0055455A">
        <w:rPr>
          <w:rFonts w:ascii="Times New Roman" w:hAnsi="Times New Roman" w:cs="Times New Roman"/>
          <w:bCs/>
          <w:sz w:val="26"/>
          <w:szCs w:val="26"/>
        </w:rPr>
        <w:t>Арзамасцевское</w:t>
      </w:r>
      <w:r w:rsidR="00A818F7" w:rsidRPr="0055455A">
        <w:rPr>
          <w:rFonts w:ascii="Times New Roman" w:hAnsi="Times New Roman" w:cs="Times New Roman"/>
          <w:bCs/>
          <w:sz w:val="26"/>
          <w:szCs w:val="26"/>
        </w:rPr>
        <w:t>»</w:t>
      </w:r>
      <w:r w:rsidR="00A818F7" w:rsidRPr="0055455A">
        <w:rPr>
          <w:rFonts w:ascii="Times New Roman" w:hAnsi="Times New Roman" w:cs="Times New Roman"/>
          <w:sz w:val="26"/>
          <w:szCs w:val="26"/>
        </w:rPr>
        <w:t>.</w:t>
      </w:r>
    </w:p>
    <w:p w:rsidR="00A818F7" w:rsidRPr="0055455A" w:rsidRDefault="00A818F7" w:rsidP="00A818F7">
      <w:pPr>
        <w:pStyle w:val="Standard"/>
        <w:tabs>
          <w:tab w:val="left" w:pos="0"/>
          <w:tab w:val="left" w:pos="6663"/>
        </w:tabs>
        <w:jc w:val="both"/>
        <w:rPr>
          <w:rFonts w:cs="Times New Roman"/>
          <w:sz w:val="26"/>
          <w:szCs w:val="26"/>
        </w:rPr>
      </w:pPr>
    </w:p>
    <w:p w:rsidR="00DD6483" w:rsidRPr="0055455A" w:rsidRDefault="00DD6483" w:rsidP="0036432B">
      <w:pPr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D6483" w:rsidRPr="0055455A" w:rsidRDefault="00DD6483" w:rsidP="00DD64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455A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6432B" w:rsidRPr="0055455A" w:rsidRDefault="0036432B" w:rsidP="005545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55A">
        <w:rPr>
          <w:rFonts w:ascii="Times New Roman" w:hAnsi="Times New Roman" w:cs="Times New Roman"/>
          <w:b/>
          <w:sz w:val="26"/>
          <w:szCs w:val="26"/>
        </w:rPr>
        <w:t xml:space="preserve">Глава  муниципального </w:t>
      </w:r>
      <w:r w:rsidR="0055455A" w:rsidRPr="0055455A">
        <w:rPr>
          <w:rFonts w:ascii="Times New Roman" w:hAnsi="Times New Roman" w:cs="Times New Roman"/>
          <w:b/>
          <w:sz w:val="26"/>
          <w:szCs w:val="26"/>
        </w:rPr>
        <w:t>образования</w:t>
      </w:r>
    </w:p>
    <w:p w:rsidR="0036432B" w:rsidRPr="0055455A" w:rsidRDefault="0036432B" w:rsidP="005545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55A">
        <w:rPr>
          <w:rFonts w:ascii="Times New Roman" w:hAnsi="Times New Roman" w:cs="Times New Roman"/>
          <w:b/>
          <w:sz w:val="26"/>
          <w:szCs w:val="26"/>
        </w:rPr>
        <w:t>«</w:t>
      </w:r>
      <w:r w:rsidR="0055455A" w:rsidRPr="0055455A">
        <w:rPr>
          <w:rFonts w:ascii="Times New Roman" w:hAnsi="Times New Roman" w:cs="Times New Roman"/>
          <w:b/>
          <w:sz w:val="26"/>
          <w:szCs w:val="26"/>
        </w:rPr>
        <w:t>Арзамасцевское»                                                            В.М. Тебеньков</w:t>
      </w:r>
    </w:p>
    <w:p w:rsidR="0036432B" w:rsidRDefault="0036432B" w:rsidP="0036432B">
      <w:pPr>
        <w:pStyle w:val="Standard"/>
        <w:tabs>
          <w:tab w:val="left" w:pos="6663"/>
        </w:tabs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</w:t>
      </w:r>
    </w:p>
    <w:p w:rsidR="0036432B" w:rsidRDefault="0036432B" w:rsidP="0036432B">
      <w:pPr>
        <w:pStyle w:val="Standard"/>
        <w:tabs>
          <w:tab w:val="left" w:pos="6663"/>
        </w:tabs>
        <w:rPr>
          <w:rFonts w:eastAsia="Times New Roman" w:cs="Times New Roman"/>
        </w:rPr>
      </w:pPr>
    </w:p>
    <w:p w:rsidR="0036432B" w:rsidRDefault="0036432B" w:rsidP="0036432B">
      <w:pPr>
        <w:pStyle w:val="Standard"/>
        <w:tabs>
          <w:tab w:val="left" w:pos="6663"/>
        </w:tabs>
        <w:rPr>
          <w:rFonts w:eastAsia="Times New Roman" w:cs="Times New Roman"/>
        </w:rPr>
      </w:pPr>
    </w:p>
    <w:p w:rsidR="0036432B" w:rsidRDefault="0036432B" w:rsidP="0036432B">
      <w:pPr>
        <w:pStyle w:val="Standard"/>
        <w:tabs>
          <w:tab w:val="left" w:pos="6663"/>
        </w:tabs>
        <w:rPr>
          <w:rFonts w:eastAsia="Times New Roman" w:cs="Times New Roman"/>
        </w:rPr>
      </w:pPr>
    </w:p>
    <w:p w:rsidR="0036432B" w:rsidRDefault="0036432B" w:rsidP="0036432B">
      <w:pPr>
        <w:pStyle w:val="Standard"/>
        <w:tabs>
          <w:tab w:val="left" w:pos="6663"/>
        </w:tabs>
        <w:rPr>
          <w:rFonts w:eastAsia="Times New Roman" w:cs="Times New Roman"/>
        </w:rPr>
      </w:pPr>
    </w:p>
    <w:p w:rsidR="0036432B" w:rsidRDefault="0036432B" w:rsidP="0036432B">
      <w:pPr>
        <w:pStyle w:val="Standard"/>
        <w:tabs>
          <w:tab w:val="left" w:pos="6663"/>
        </w:tabs>
        <w:rPr>
          <w:rFonts w:eastAsia="Times New Roman" w:cs="Times New Roman"/>
        </w:rPr>
      </w:pPr>
    </w:p>
    <w:p w:rsidR="00DD6483" w:rsidRDefault="00DD6483" w:rsidP="00DD6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6483" w:rsidRDefault="00DD6483" w:rsidP="00DD6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7"/>
        <w:gridCol w:w="5143"/>
      </w:tblGrid>
      <w:tr w:rsidR="00DD6483" w:rsidRPr="001B4BED" w:rsidTr="002F055B">
        <w:tc>
          <w:tcPr>
            <w:tcW w:w="4427" w:type="dxa"/>
          </w:tcPr>
          <w:p w:rsidR="00DD6483" w:rsidRPr="001B4BED" w:rsidRDefault="00DD6483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3" w:type="dxa"/>
          </w:tcPr>
          <w:p w:rsidR="0036432B" w:rsidRDefault="0036432B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36432B" w:rsidRDefault="00A818F7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Приложение</w:t>
            </w:r>
            <w:r w:rsidR="0055455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  <w:r w:rsidR="0055455A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8379B8" w:rsidRDefault="008379B8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D6483" w:rsidRDefault="00DD6483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1B4BED">
              <w:rPr>
                <w:rFonts w:ascii="Times New Roman" w:eastAsia="Times New Roman" w:hAnsi="Times New Roman" w:cs="Times New Roman"/>
                <w:sz w:val="28"/>
                <w:szCs w:val="24"/>
              </w:rPr>
              <w:t>УТВЕРЖДЕНА</w:t>
            </w:r>
            <w:proofErr w:type="gramEnd"/>
            <w:r w:rsidRPr="001B4BED">
              <w:rPr>
                <w:rFonts w:ascii="Times New Roman" w:eastAsia="Times New Roman" w:hAnsi="Times New Roman" w:cs="Times New Roman"/>
                <w:sz w:val="28"/>
                <w:szCs w:val="24"/>
              </w:rPr>
              <w:br/>
              <w:t>постановлением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</w:p>
          <w:p w:rsidR="0036432B" w:rsidRDefault="0055455A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муниципального образования</w:t>
            </w:r>
          </w:p>
          <w:p w:rsidR="0055455A" w:rsidRPr="001B4BED" w:rsidRDefault="0055455A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«Арзамасцевское»</w:t>
            </w:r>
          </w:p>
          <w:p w:rsidR="00DD6483" w:rsidRPr="001B4BED" w:rsidRDefault="00DD6483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B4BE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от </w:t>
            </w:r>
            <w:r w:rsidR="00CA50A1">
              <w:rPr>
                <w:rFonts w:ascii="Times New Roman" w:eastAsia="Times New Roman" w:hAnsi="Times New Roman" w:cs="Times New Roman"/>
                <w:sz w:val="28"/>
                <w:szCs w:val="24"/>
              </w:rPr>
              <w:t>02.04.2020</w:t>
            </w:r>
            <w:r w:rsidR="00E2646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1B4BE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№ </w:t>
            </w:r>
            <w:r w:rsidR="00CA50A1">
              <w:rPr>
                <w:rFonts w:ascii="Times New Roman" w:eastAsia="Times New Roman" w:hAnsi="Times New Roman" w:cs="Times New Roman"/>
                <w:sz w:val="28"/>
                <w:szCs w:val="24"/>
              </w:rPr>
              <w:t>16</w:t>
            </w:r>
            <w:bookmarkStart w:id="0" w:name="_GoBack"/>
            <w:bookmarkEnd w:id="0"/>
          </w:p>
          <w:p w:rsidR="00DD6483" w:rsidRPr="001B4BED" w:rsidRDefault="00DD6483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D6483" w:rsidRPr="001B4BED" w:rsidRDefault="00DD6483" w:rsidP="0043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483" w:rsidRPr="001B4BED" w:rsidRDefault="00DD6483" w:rsidP="00DD64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6432B" w:rsidRPr="0036432B" w:rsidRDefault="00DD6483" w:rsidP="00364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6432B">
        <w:rPr>
          <w:rFonts w:ascii="Times New Roman" w:eastAsia="Times New Roman" w:hAnsi="Times New Roman" w:cs="Times New Roman"/>
          <w:b/>
          <w:sz w:val="40"/>
          <w:szCs w:val="40"/>
        </w:rPr>
        <w:t xml:space="preserve">МУНИЦИПАЛЬНАЯ </w:t>
      </w:r>
      <w:r w:rsidR="009F1DD4" w:rsidRPr="0036432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6432B">
        <w:rPr>
          <w:rFonts w:ascii="Times New Roman" w:eastAsia="Times New Roman" w:hAnsi="Times New Roman" w:cs="Times New Roman"/>
          <w:b/>
          <w:sz w:val="40"/>
          <w:szCs w:val="40"/>
        </w:rPr>
        <w:t>ПРОГРАММА</w:t>
      </w:r>
      <w:r w:rsidR="0036432B">
        <w:rPr>
          <w:rFonts w:ascii="Times New Roman" w:eastAsia="Times New Roman" w:hAnsi="Times New Roman" w:cs="Times New Roman"/>
          <w:b/>
          <w:sz w:val="40"/>
          <w:szCs w:val="40"/>
        </w:rPr>
        <w:br/>
        <w:t xml:space="preserve"> </w:t>
      </w:r>
      <w:r w:rsidR="0036432B" w:rsidRPr="0036432B">
        <w:rPr>
          <w:rFonts w:ascii="Times New Roman" w:hAnsi="Times New Roman" w:cs="Times New Roman"/>
          <w:sz w:val="40"/>
          <w:szCs w:val="40"/>
        </w:rPr>
        <w:t xml:space="preserve">«Благоустройство территории </w:t>
      </w:r>
      <w:r w:rsidR="0036432B" w:rsidRPr="0036432B">
        <w:rPr>
          <w:rFonts w:ascii="Times New Roman" w:eastAsia="Times New Roman" w:hAnsi="Times New Roman" w:cs="Times New Roman"/>
          <w:sz w:val="40"/>
          <w:szCs w:val="40"/>
        </w:rPr>
        <w:t xml:space="preserve">муниципального образования </w:t>
      </w:r>
      <w:r w:rsidR="0036432B" w:rsidRPr="0036432B">
        <w:rPr>
          <w:rFonts w:ascii="Times New Roman" w:hAnsi="Times New Roman" w:cs="Times New Roman"/>
          <w:sz w:val="40"/>
          <w:szCs w:val="40"/>
        </w:rPr>
        <w:t>«</w:t>
      </w:r>
      <w:r w:rsidR="0055455A">
        <w:rPr>
          <w:rFonts w:ascii="Times New Roman" w:hAnsi="Times New Roman" w:cs="Times New Roman"/>
          <w:sz w:val="40"/>
          <w:szCs w:val="40"/>
        </w:rPr>
        <w:t>Арзамасцевское</w:t>
      </w:r>
      <w:r w:rsidR="0036432B" w:rsidRPr="0036432B">
        <w:rPr>
          <w:rFonts w:ascii="Times New Roman" w:hAnsi="Times New Roman" w:cs="Times New Roman"/>
          <w:sz w:val="40"/>
          <w:szCs w:val="40"/>
        </w:rPr>
        <w:t xml:space="preserve">»  </w:t>
      </w:r>
      <w:r w:rsidR="0036432B" w:rsidRPr="0036432B">
        <w:rPr>
          <w:rFonts w:ascii="Times New Roman" w:eastAsia="Times New Roman" w:hAnsi="Times New Roman" w:cs="Times New Roman"/>
          <w:sz w:val="40"/>
          <w:szCs w:val="40"/>
        </w:rPr>
        <w:t xml:space="preserve">на 2020-2022 </w:t>
      </w:r>
      <w:proofErr w:type="spellStart"/>
      <w:r w:rsidR="0036432B" w:rsidRPr="0036432B">
        <w:rPr>
          <w:rFonts w:ascii="Times New Roman" w:eastAsia="Times New Roman" w:hAnsi="Times New Roman" w:cs="Times New Roman"/>
          <w:sz w:val="40"/>
          <w:szCs w:val="40"/>
        </w:rPr>
        <w:t>г.</w:t>
      </w:r>
      <w:proofErr w:type="gramStart"/>
      <w:r w:rsidR="0036432B" w:rsidRPr="0036432B">
        <w:rPr>
          <w:rFonts w:ascii="Times New Roman" w:eastAsia="Times New Roman" w:hAnsi="Times New Roman" w:cs="Times New Roman"/>
          <w:sz w:val="40"/>
          <w:szCs w:val="40"/>
        </w:rPr>
        <w:t>г</w:t>
      </w:r>
      <w:proofErr w:type="spellEnd"/>
      <w:proofErr w:type="gramEnd"/>
      <w:r w:rsidR="0036432B" w:rsidRPr="0036432B">
        <w:rPr>
          <w:rFonts w:ascii="Times New Roman" w:eastAsia="Times New Roman" w:hAnsi="Times New Roman" w:cs="Times New Roman"/>
          <w:sz w:val="40"/>
          <w:szCs w:val="40"/>
        </w:rPr>
        <w:t>.»</w:t>
      </w:r>
    </w:p>
    <w:p w:rsidR="00DD6483" w:rsidRPr="0036432B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DD6483" w:rsidRPr="0036432B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Pr="001B4BED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D6D67" w:rsidRDefault="003D6D67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D6D67" w:rsidRDefault="003D6D67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D6D67" w:rsidRDefault="003D6D67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6483" w:rsidRDefault="00DD6483" w:rsidP="00DD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tbl>
      <w:tblPr>
        <w:tblW w:w="9861" w:type="dxa"/>
        <w:tblInd w:w="-114" w:type="dxa"/>
        <w:tblLayout w:type="fixed"/>
        <w:tblLook w:val="00A0" w:firstRow="1" w:lastRow="0" w:firstColumn="1" w:lastColumn="0" w:noHBand="0" w:noVBand="0"/>
      </w:tblPr>
      <w:tblGrid>
        <w:gridCol w:w="9"/>
        <w:gridCol w:w="1965"/>
        <w:gridCol w:w="7656"/>
        <w:gridCol w:w="231"/>
      </w:tblGrid>
      <w:tr w:rsidR="00DD6483" w:rsidRPr="001B4BED" w:rsidTr="00A818F7">
        <w:tc>
          <w:tcPr>
            <w:tcW w:w="9861" w:type="dxa"/>
            <w:gridSpan w:val="4"/>
            <w:tcMar>
              <w:left w:w="28" w:type="dxa"/>
              <w:right w:w="28" w:type="dxa"/>
            </w:tcMar>
            <w:vAlign w:val="center"/>
          </w:tcPr>
          <w:p w:rsidR="00DD6483" w:rsidRPr="00A818F7" w:rsidRDefault="00A818F7" w:rsidP="00A8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1.П</w:t>
            </w:r>
            <w:r w:rsidRPr="00A81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аспорт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486743" w:rsidP="00AC57F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F21E0E"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территории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E0E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3643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AC57F6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Арзамасцевское</w:t>
            </w:r>
            <w:r w:rsidR="003643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F21E0E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на 20</w:t>
            </w:r>
            <w:r w:rsidR="002B6C4F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21E0E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="002B6C4F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21E0E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1E0E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="00F21E0E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="00F21E0E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программы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486743" w:rsidP="00AC57F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632010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AC57F6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Арзамасцевское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486743" w:rsidP="00AC57F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решение проблем благоустройства, обеспечение и улучшение внешнего вида территории </w:t>
            </w:r>
            <w:r w:rsidR="00632010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AC57F6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Арзамасцевское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, способствующего комфортной жизнедеятельности, создание комфортных условий проживания и отдыха населения.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- Организация взаимодействия между предприятиями, организациями и учреждениями при решении вопросов благоустройства сельского поселения;</w:t>
            </w:r>
          </w:p>
          <w:p w:rsidR="00486743" w:rsidRPr="00F259AB" w:rsidRDefault="00486743" w:rsidP="00437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- Приведение в качественное состояние элементов благоустройства населенных пунктов;</w:t>
            </w:r>
          </w:p>
          <w:p w:rsidR="00486743" w:rsidRPr="00F259AB" w:rsidRDefault="00486743" w:rsidP="00437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- Привлечение жителей к участию в решении проблем благоустройства населенных пунктов</w:t>
            </w:r>
            <w:r w:rsidR="004A42EC" w:rsidRPr="00F25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42EC" w:rsidRPr="00F259AB" w:rsidRDefault="004A42EC" w:rsidP="004A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мусора и ликвидация несанкционированных свалок.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632010" w:rsidP="00AC57F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AC57F6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Арзамасцевское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486743" w:rsidP="002B6C4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6C4F" w:rsidRPr="00F259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B6C4F" w:rsidRPr="00F259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486743" w:rsidP="00AC57F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бюджета </w:t>
            </w:r>
            <w:r w:rsidR="00632010" w:rsidRPr="00F259A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632010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AC57F6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Арзамасцевское</w:t>
            </w:r>
            <w:r w:rsidR="0067642B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финансирова</w:t>
            </w:r>
            <w:r w:rsidR="003B55E3" w:rsidRPr="00F25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EA2576" w:rsidRDefault="00486743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за счет средств местного бюджета составляет </w:t>
            </w:r>
            <w:r w:rsidR="00EA2576" w:rsidRPr="00EA2576">
              <w:rPr>
                <w:rFonts w:ascii="Times New Roman" w:hAnsi="Times New Roman" w:cs="Times New Roman"/>
                <w:sz w:val="24"/>
                <w:szCs w:val="24"/>
              </w:rPr>
              <w:t>415,4</w:t>
            </w:r>
            <w:r w:rsidR="001135CA" w:rsidRPr="00EA2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486743" w:rsidRPr="00EA2576" w:rsidRDefault="00486743" w:rsidP="00437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6C4F" w:rsidRPr="00EA25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A2576" w:rsidRPr="00EA2576">
              <w:rPr>
                <w:rFonts w:ascii="Times New Roman" w:hAnsi="Times New Roman" w:cs="Times New Roman"/>
                <w:sz w:val="24"/>
                <w:szCs w:val="24"/>
              </w:rPr>
              <w:t>171,8</w:t>
            </w:r>
            <w:r w:rsidR="00813E7B" w:rsidRPr="00EA2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86743" w:rsidRPr="00EA2576" w:rsidRDefault="002B6C4F" w:rsidP="00437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86743" w:rsidRPr="00EA2576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  <w:r w:rsidR="00EA2576" w:rsidRPr="00EA2576">
              <w:rPr>
                <w:rFonts w:ascii="Times New Roman" w:hAnsi="Times New Roman" w:cs="Times New Roman"/>
                <w:sz w:val="24"/>
                <w:szCs w:val="24"/>
              </w:rPr>
              <w:t>121,8</w:t>
            </w:r>
            <w:r w:rsidR="00813E7B" w:rsidRPr="00EA2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743" w:rsidRPr="00EA257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86743" w:rsidRPr="00F259AB" w:rsidRDefault="00486743" w:rsidP="00EA2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6C4F" w:rsidRPr="00EA257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  <w:r w:rsidR="00EA2576" w:rsidRPr="00EA2576">
              <w:rPr>
                <w:rFonts w:ascii="Times New Roman" w:hAnsi="Times New Roman" w:cs="Times New Roman"/>
                <w:sz w:val="24"/>
                <w:szCs w:val="24"/>
              </w:rPr>
              <w:t>121,8</w:t>
            </w:r>
            <w:r w:rsidR="002B6C4F" w:rsidRPr="00EA2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576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486743" w:rsidRPr="00F259AB" w:rsidTr="00A818F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231" w:type="dxa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Ожидаемые и конечные результаты от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43" w:rsidRPr="00F259AB" w:rsidRDefault="00486743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территории </w:t>
            </w:r>
            <w:r w:rsidR="00632010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5F4334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6A4393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Арзамасцевское</w:t>
            </w:r>
            <w:r w:rsidR="005F4334" w:rsidRPr="00F259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743" w:rsidRPr="00F259AB" w:rsidRDefault="00486743" w:rsidP="00437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Развитие положительных тенденций в создании благоприятной среды жизнедеятельности;</w:t>
            </w:r>
          </w:p>
          <w:p w:rsidR="00486743" w:rsidRPr="00F259AB" w:rsidRDefault="00486743" w:rsidP="00437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Повышение степени удовлетворенности населения уровнем благоустройства;</w:t>
            </w:r>
          </w:p>
          <w:p w:rsidR="00486743" w:rsidRPr="00F259AB" w:rsidRDefault="00486743" w:rsidP="00437B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Улучшение санитарного и экологического состояния населенных пунктов</w:t>
            </w:r>
            <w:r w:rsidR="004A42EC" w:rsidRPr="00F259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42EC" w:rsidRPr="00F259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создание среды, комфортной для проживания жителей поселения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743" w:rsidRPr="00F259AB" w:rsidRDefault="00486743" w:rsidP="00437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Привлечение молодого поколения к участию по благоустройству населенных пунктов</w:t>
            </w:r>
          </w:p>
        </w:tc>
      </w:tr>
    </w:tbl>
    <w:p w:rsidR="008A2183" w:rsidRPr="00F259AB" w:rsidRDefault="008A2183" w:rsidP="008A2183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2183" w:rsidRPr="00F259AB" w:rsidRDefault="008A2183" w:rsidP="00A818F7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2183" w:rsidRPr="00F259AB" w:rsidRDefault="00A818F7" w:rsidP="00A818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A2183" w:rsidRPr="00F259AB">
        <w:rPr>
          <w:rFonts w:ascii="Times New Roman" w:hAnsi="Times New Roman" w:cs="Times New Roman"/>
          <w:b/>
          <w:sz w:val="24"/>
          <w:szCs w:val="24"/>
        </w:rPr>
        <w:t>Характеристика проблемы.</w:t>
      </w:r>
    </w:p>
    <w:p w:rsidR="00BB25E3" w:rsidRPr="00F259AB" w:rsidRDefault="00BB25E3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183" w:rsidRPr="00F259AB" w:rsidRDefault="008A2183" w:rsidP="008A21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Решение задач благоустройства населенных пунктов необходимо проводить программно-целевым методом.</w:t>
      </w:r>
    </w:p>
    <w:p w:rsidR="001836AE" w:rsidRPr="00F259AB" w:rsidRDefault="008A2183" w:rsidP="00183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F259AB">
        <w:rPr>
          <w:rFonts w:ascii="Times New Roman" w:hAnsi="Times New Roman" w:cs="Times New Roman"/>
          <w:sz w:val="24"/>
          <w:szCs w:val="24"/>
        </w:rPr>
        <w:t>Программа разработана на основании Федерального закона от 06.10.2003 года № 131-ФЗ «Об общих принципах организации местного самоуправления в Российской Федерации»</w:t>
      </w:r>
      <w:r w:rsidR="004A0E78" w:rsidRPr="00F259AB">
        <w:rPr>
          <w:rFonts w:ascii="Times New Roman" w:hAnsi="Times New Roman" w:cs="Times New Roman"/>
          <w:sz w:val="24"/>
          <w:szCs w:val="24"/>
        </w:rPr>
        <w:t>,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 xml:space="preserve"> Федеральн</w:t>
      </w:r>
      <w:r w:rsidR="00391D97" w:rsidRPr="00F259AB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391D97" w:rsidRPr="00F259A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от 24.06.1998  № 89-ФЗ «Об отходах производства и потребления»</w:t>
      </w:r>
      <w:r w:rsidR="004A0E78" w:rsidRPr="00F259AB">
        <w:rPr>
          <w:rFonts w:ascii="Times New Roman" w:eastAsia="Times New Roman" w:hAnsi="Times New Roman" w:cs="Times New Roman"/>
          <w:sz w:val="24"/>
          <w:szCs w:val="24"/>
        </w:rPr>
        <w:t>,</w:t>
      </w:r>
      <w:r w:rsidR="009F5EF7" w:rsidRPr="00F259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="00391D97" w:rsidRPr="00F259AB">
        <w:rPr>
          <w:rFonts w:ascii="Times New Roman" w:eastAsia="Times New Roman" w:hAnsi="Times New Roman" w:cs="Times New Roman"/>
          <w:sz w:val="24"/>
          <w:szCs w:val="24"/>
        </w:rPr>
        <w:t>ого закона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от 30.03.1999 № 52-ФЗ «</w:t>
      </w:r>
      <w:r w:rsidR="009F5EF7" w:rsidRPr="00F259AB">
        <w:rPr>
          <w:rFonts w:ascii="Times New Roman" w:eastAsia="Times New Roman" w:hAnsi="Times New Roman" w:cs="Times New Roman"/>
          <w:color w:val="000000"/>
          <w:sz w:val="24"/>
          <w:szCs w:val="24"/>
        </w:rPr>
        <w:t>О санитарно-эпидемиологическом благополучии населения»</w:t>
      </w:r>
      <w:r w:rsidR="004A0E78" w:rsidRPr="00F259A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F5EF7" w:rsidRPr="00F259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="00391D97" w:rsidRPr="00F259AB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391D97" w:rsidRPr="00F259A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F5EF7" w:rsidRPr="00F259AB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от 10.01.2002 № 7-ФЗ </w:t>
      </w:r>
      <w:r w:rsidR="009F5EF7" w:rsidRPr="00F259AB">
        <w:rPr>
          <w:rFonts w:ascii="Times New Roman" w:eastAsia="Times New Roman" w:hAnsi="Times New Roman" w:cs="Times New Roman"/>
          <w:color w:val="000000"/>
          <w:sz w:val="24"/>
          <w:szCs w:val="24"/>
        </w:rPr>
        <w:t>«Об охране окружающей среды»</w:t>
      </w:r>
      <w:r w:rsidR="005F4334" w:rsidRPr="00F259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 xml:space="preserve">Финансово – </w:t>
      </w:r>
      <w:proofErr w:type="gramStart"/>
      <w:r w:rsidRPr="00F259AB">
        <w:rPr>
          <w:rFonts w:ascii="Times New Roman" w:hAnsi="Times New Roman" w:cs="Times New Roman"/>
          <w:sz w:val="24"/>
          <w:szCs w:val="24"/>
        </w:rPr>
        <w:t>экономические механизмы</w:t>
      </w:r>
      <w:proofErr w:type="gramEnd"/>
      <w:r w:rsidRPr="00F259AB">
        <w:rPr>
          <w:rFonts w:ascii="Times New Roman" w:hAnsi="Times New Roman" w:cs="Times New Roman"/>
          <w:sz w:val="24"/>
          <w:szCs w:val="24"/>
        </w:rPr>
        <w:t>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8A2183" w:rsidRPr="00EA2576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</w:t>
      </w:r>
      <w:r w:rsidR="008E3B54" w:rsidRPr="00F259AB">
        <w:rPr>
          <w:rFonts w:ascii="Times New Roman" w:hAnsi="Times New Roman" w:cs="Times New Roman"/>
          <w:sz w:val="24"/>
          <w:szCs w:val="24"/>
        </w:rPr>
        <w:t xml:space="preserve">, </w:t>
      </w:r>
      <w:r w:rsidR="008E3B54" w:rsidRPr="00EA2576">
        <w:rPr>
          <w:rFonts w:ascii="Times New Roman" w:hAnsi="Times New Roman" w:cs="Times New Roman"/>
          <w:sz w:val="24"/>
          <w:szCs w:val="24"/>
        </w:rPr>
        <w:t xml:space="preserve">а также в связи </w:t>
      </w:r>
      <w:r w:rsidR="008E3B54" w:rsidRPr="00EA2576">
        <w:rPr>
          <w:rFonts w:ascii="Times New Roman" w:eastAsia="Times New Roman" w:hAnsi="Times New Roman" w:cs="Times New Roman"/>
          <w:sz w:val="24"/>
          <w:szCs w:val="24"/>
        </w:rPr>
        <w:t>с многочисленными обращениями граждан по вопросам  старых разросшихся деревьев</w:t>
      </w:r>
      <w:r w:rsidRPr="00EA2576">
        <w:rPr>
          <w:rFonts w:ascii="Times New Roman" w:hAnsi="Times New Roman" w:cs="Times New Roman"/>
          <w:sz w:val="24"/>
          <w:szCs w:val="24"/>
        </w:rPr>
        <w:t>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 xml:space="preserve">Реализация программы направлена </w:t>
      </w:r>
      <w:proofErr w:type="gramStart"/>
      <w:r w:rsidRPr="00F259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259AB">
        <w:rPr>
          <w:rFonts w:ascii="Times New Roman" w:hAnsi="Times New Roman" w:cs="Times New Roman"/>
          <w:sz w:val="24"/>
          <w:szCs w:val="24"/>
        </w:rPr>
        <w:t>: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836AE" w:rsidRPr="00F259AB">
        <w:rPr>
          <w:rFonts w:ascii="Times New Roman" w:hAnsi="Times New Roman" w:cs="Times New Roman"/>
          <w:sz w:val="24"/>
          <w:szCs w:val="24"/>
        </w:rPr>
        <w:t xml:space="preserve">    </w:t>
      </w:r>
      <w:r w:rsidRPr="00F259AB">
        <w:rPr>
          <w:rFonts w:ascii="Times New Roman" w:hAnsi="Times New Roman" w:cs="Times New Roman"/>
          <w:sz w:val="24"/>
          <w:szCs w:val="24"/>
        </w:rPr>
        <w:t>создание условий для улучшения качества жизни населения;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8A2183" w:rsidRPr="00F259AB" w:rsidRDefault="008A2183" w:rsidP="005F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</w:r>
    </w:p>
    <w:p w:rsidR="00BB25E3" w:rsidRPr="00F259AB" w:rsidRDefault="00BB25E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183" w:rsidRPr="00F259AB" w:rsidRDefault="00A818F7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8A2183" w:rsidRPr="00F259AB">
        <w:rPr>
          <w:rFonts w:ascii="Times New Roman" w:hAnsi="Times New Roman" w:cs="Times New Roman"/>
          <w:b/>
          <w:sz w:val="24"/>
          <w:szCs w:val="24"/>
        </w:rPr>
        <w:t>Цели и задачи программы.</w:t>
      </w:r>
    </w:p>
    <w:p w:rsidR="00BB25E3" w:rsidRPr="00F259AB" w:rsidRDefault="00BB25E3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334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BB25E3" w:rsidRPr="00F259A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F4334" w:rsidRPr="00F259AB">
        <w:rPr>
          <w:rFonts w:ascii="Times New Roman" w:hAnsi="Times New Roman" w:cs="Times New Roman"/>
          <w:sz w:val="24"/>
          <w:szCs w:val="24"/>
        </w:rPr>
        <w:t xml:space="preserve"> «</w:t>
      </w:r>
      <w:r w:rsidR="00012605">
        <w:rPr>
          <w:rFonts w:ascii="Times New Roman" w:hAnsi="Times New Roman" w:cs="Times New Roman"/>
          <w:sz w:val="24"/>
          <w:szCs w:val="24"/>
        </w:rPr>
        <w:t>Арзамасцевское</w:t>
      </w:r>
      <w:r w:rsidR="005F4334" w:rsidRPr="00F259AB">
        <w:rPr>
          <w:rFonts w:ascii="Times New Roman" w:hAnsi="Times New Roman" w:cs="Times New Roman"/>
          <w:sz w:val="24"/>
          <w:szCs w:val="24"/>
        </w:rPr>
        <w:t xml:space="preserve">», </w:t>
      </w:r>
      <w:r w:rsidRPr="00F259AB">
        <w:rPr>
          <w:rFonts w:ascii="Times New Roman" w:hAnsi="Times New Roman" w:cs="Times New Roman"/>
          <w:sz w:val="24"/>
          <w:szCs w:val="24"/>
        </w:rPr>
        <w:t xml:space="preserve">улучшения экологической обстановки на территории сельского поселения, создание комфортной среды проживания </w:t>
      </w:r>
      <w:r w:rsidR="005F4334" w:rsidRPr="00F259AB">
        <w:rPr>
          <w:rFonts w:ascii="Times New Roman" w:hAnsi="Times New Roman" w:cs="Times New Roman"/>
          <w:sz w:val="24"/>
          <w:szCs w:val="24"/>
        </w:rPr>
        <w:t>граждан.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Для достижения цели необходимо решить следующие задачи:</w:t>
      </w:r>
    </w:p>
    <w:p w:rsidR="008A2183" w:rsidRPr="00F259AB" w:rsidRDefault="008A2183" w:rsidP="008A218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организация благоустройства территории поселения;</w:t>
      </w:r>
    </w:p>
    <w:p w:rsidR="008A2183" w:rsidRPr="00F259AB" w:rsidRDefault="008A2183" w:rsidP="008A218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приведение в качественное состояние элементов благоустройства населенных пунктов;</w:t>
      </w:r>
    </w:p>
    <w:p w:rsidR="008A2183" w:rsidRPr="00F259AB" w:rsidRDefault="008A2183" w:rsidP="008A218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привлечение жителей к участию в решении проблем благоустройства населенных пунктов;</w:t>
      </w:r>
    </w:p>
    <w:p w:rsidR="008A2183" w:rsidRPr="00F259AB" w:rsidRDefault="008A2183" w:rsidP="008A218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8A2183" w:rsidRPr="00F259AB" w:rsidRDefault="008A2183" w:rsidP="008A218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рациональное и эффективное использование средств местного бюджета;</w:t>
      </w:r>
    </w:p>
    <w:p w:rsidR="008A2183" w:rsidRPr="00F259AB" w:rsidRDefault="008A2183" w:rsidP="008A218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организация взаимодействия между предприятиями, организациями и учреждениями при решении вопросов благоустройства поселения.</w:t>
      </w:r>
    </w:p>
    <w:p w:rsidR="008A2183" w:rsidRPr="00F259AB" w:rsidRDefault="008A2183" w:rsidP="008A2183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183" w:rsidRPr="00F259AB" w:rsidRDefault="00A818F7" w:rsidP="008A2183">
      <w:pPr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A2183" w:rsidRPr="00F259AB">
        <w:rPr>
          <w:rFonts w:ascii="Times New Roman" w:hAnsi="Times New Roman" w:cs="Times New Roman"/>
          <w:b/>
          <w:sz w:val="24"/>
          <w:szCs w:val="24"/>
        </w:rPr>
        <w:t>Срок реализации Программы и источники финансирования</w:t>
      </w:r>
    </w:p>
    <w:p w:rsidR="00FF1AAB" w:rsidRPr="00F259AB" w:rsidRDefault="00FF1AAB" w:rsidP="008A2183">
      <w:pPr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183" w:rsidRPr="00F259AB" w:rsidRDefault="008A2183" w:rsidP="008A2183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Реализация Программы рассчитана на 20</w:t>
      </w:r>
      <w:r w:rsidR="006C309F" w:rsidRPr="00F259AB">
        <w:rPr>
          <w:rFonts w:ascii="Times New Roman" w:hAnsi="Times New Roman" w:cs="Times New Roman"/>
          <w:sz w:val="24"/>
          <w:szCs w:val="24"/>
        </w:rPr>
        <w:t>20</w:t>
      </w:r>
      <w:r w:rsidRPr="00F259AB">
        <w:rPr>
          <w:rFonts w:ascii="Times New Roman" w:hAnsi="Times New Roman" w:cs="Times New Roman"/>
          <w:sz w:val="24"/>
          <w:szCs w:val="24"/>
        </w:rPr>
        <w:t>-20</w:t>
      </w:r>
      <w:r w:rsidR="006C309F" w:rsidRPr="00F259AB">
        <w:rPr>
          <w:rFonts w:ascii="Times New Roman" w:hAnsi="Times New Roman" w:cs="Times New Roman"/>
          <w:sz w:val="24"/>
          <w:szCs w:val="24"/>
        </w:rPr>
        <w:t>22</w:t>
      </w:r>
      <w:r w:rsidRPr="00F259AB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8A2183" w:rsidRPr="00F259AB" w:rsidRDefault="008A2183" w:rsidP="008A2183">
      <w:pPr>
        <w:tabs>
          <w:tab w:val="left" w:pos="54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</w:r>
      <w:r w:rsidRPr="00F259AB">
        <w:rPr>
          <w:rFonts w:ascii="Times New Roman" w:hAnsi="Times New Roman" w:cs="Times New Roman"/>
          <w:sz w:val="24"/>
          <w:szCs w:val="24"/>
        </w:rPr>
        <w:tab/>
        <w:t xml:space="preserve">Источником финансирования Программы являются средства бюджета </w:t>
      </w:r>
      <w:r w:rsidR="00FF1AAB" w:rsidRPr="00F259A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12605">
        <w:rPr>
          <w:rFonts w:ascii="Times New Roman" w:hAnsi="Times New Roman" w:cs="Times New Roman"/>
          <w:sz w:val="24"/>
          <w:szCs w:val="24"/>
        </w:rPr>
        <w:t>«Арзамасцевское».</w:t>
      </w:r>
    </w:p>
    <w:p w:rsidR="005F4334" w:rsidRPr="00EA2576" w:rsidRDefault="008A2183" w:rsidP="005F43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576">
        <w:rPr>
          <w:rFonts w:ascii="Times New Roman" w:hAnsi="Times New Roman" w:cs="Times New Roman"/>
          <w:sz w:val="24"/>
          <w:szCs w:val="24"/>
        </w:rPr>
        <w:tab/>
      </w:r>
      <w:r w:rsidR="005F4334" w:rsidRPr="00EA2576">
        <w:rPr>
          <w:rFonts w:ascii="Times New Roman" w:hAnsi="Times New Roman" w:cs="Times New Roman"/>
          <w:sz w:val="24"/>
          <w:szCs w:val="24"/>
        </w:rPr>
        <w:t xml:space="preserve">Общий объем финансирования за счет средств местного бюджета составляет </w:t>
      </w:r>
      <w:r w:rsidR="00EA2576" w:rsidRPr="00EA2576">
        <w:rPr>
          <w:rFonts w:ascii="Times New Roman" w:hAnsi="Times New Roman" w:cs="Times New Roman"/>
          <w:sz w:val="24"/>
          <w:szCs w:val="24"/>
        </w:rPr>
        <w:t>415,4</w:t>
      </w:r>
      <w:r w:rsidR="005F4334" w:rsidRPr="00EA257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5F4334" w:rsidRPr="00EA2576" w:rsidRDefault="005F4334" w:rsidP="005F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576">
        <w:rPr>
          <w:rFonts w:ascii="Times New Roman" w:hAnsi="Times New Roman" w:cs="Times New Roman"/>
          <w:sz w:val="24"/>
          <w:szCs w:val="24"/>
        </w:rPr>
        <w:lastRenderedPageBreak/>
        <w:t xml:space="preserve">2020 год </w:t>
      </w:r>
      <w:r w:rsidR="00EA2576" w:rsidRPr="00EA2576">
        <w:rPr>
          <w:rFonts w:ascii="Times New Roman" w:hAnsi="Times New Roman" w:cs="Times New Roman"/>
          <w:sz w:val="24"/>
          <w:szCs w:val="24"/>
        </w:rPr>
        <w:t>171,8</w:t>
      </w:r>
      <w:r w:rsidRPr="00EA257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F4334" w:rsidRPr="00EA2576" w:rsidRDefault="005F4334" w:rsidP="005F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576">
        <w:rPr>
          <w:rFonts w:ascii="Times New Roman" w:hAnsi="Times New Roman" w:cs="Times New Roman"/>
          <w:sz w:val="24"/>
          <w:szCs w:val="24"/>
        </w:rPr>
        <w:t xml:space="preserve">2021 год  </w:t>
      </w:r>
      <w:r w:rsidR="00EA2576" w:rsidRPr="00EA2576">
        <w:rPr>
          <w:rFonts w:ascii="Times New Roman" w:hAnsi="Times New Roman" w:cs="Times New Roman"/>
          <w:sz w:val="24"/>
          <w:szCs w:val="24"/>
        </w:rPr>
        <w:t>121,8</w:t>
      </w:r>
      <w:r w:rsidRPr="00EA257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A2183" w:rsidRPr="00EA2576" w:rsidRDefault="005F4334" w:rsidP="005F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576">
        <w:rPr>
          <w:rFonts w:ascii="Times New Roman" w:hAnsi="Times New Roman" w:cs="Times New Roman"/>
          <w:sz w:val="24"/>
          <w:szCs w:val="24"/>
        </w:rPr>
        <w:t xml:space="preserve">2022 год  </w:t>
      </w:r>
      <w:r w:rsidR="00EA2576" w:rsidRPr="00EA2576">
        <w:rPr>
          <w:rFonts w:ascii="Times New Roman" w:hAnsi="Times New Roman" w:cs="Times New Roman"/>
          <w:sz w:val="24"/>
          <w:szCs w:val="24"/>
        </w:rPr>
        <w:t>121,8</w:t>
      </w:r>
      <w:r w:rsidRPr="00EA257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 xml:space="preserve">Объемы финансирования Программы по мероприятиям и годам подлежат уточнению при формировании бюджета </w:t>
      </w:r>
      <w:r w:rsidR="00FF1AAB" w:rsidRPr="00F259A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E4FBE" w:rsidRPr="00F259AB">
        <w:rPr>
          <w:rFonts w:ascii="Times New Roman" w:hAnsi="Times New Roman" w:cs="Times New Roman"/>
          <w:sz w:val="24"/>
          <w:szCs w:val="24"/>
        </w:rPr>
        <w:t xml:space="preserve"> «</w:t>
      </w:r>
      <w:r w:rsidR="00012605">
        <w:rPr>
          <w:rFonts w:ascii="Times New Roman" w:hAnsi="Times New Roman" w:cs="Times New Roman"/>
          <w:sz w:val="24"/>
          <w:szCs w:val="24"/>
        </w:rPr>
        <w:t>Арзамасцевское</w:t>
      </w:r>
      <w:r w:rsidR="003E4FBE" w:rsidRPr="00F259AB">
        <w:rPr>
          <w:rFonts w:ascii="Times New Roman" w:hAnsi="Times New Roman" w:cs="Times New Roman"/>
          <w:sz w:val="24"/>
          <w:szCs w:val="24"/>
        </w:rPr>
        <w:t xml:space="preserve">» </w:t>
      </w:r>
      <w:r w:rsidRPr="00F259AB">
        <w:rPr>
          <w:rFonts w:ascii="Times New Roman" w:hAnsi="Times New Roman" w:cs="Times New Roman"/>
          <w:sz w:val="24"/>
          <w:szCs w:val="24"/>
        </w:rPr>
        <w:t>на соответствующий финансовый год.</w:t>
      </w:r>
    </w:p>
    <w:p w:rsidR="008A2183" w:rsidRPr="00F259AB" w:rsidRDefault="008A2183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183" w:rsidRPr="00F259AB" w:rsidRDefault="008A2183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605" w:rsidRDefault="00012605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183" w:rsidRPr="00F259AB" w:rsidRDefault="00A818F7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8A2183" w:rsidRPr="00F259AB">
        <w:rPr>
          <w:rFonts w:ascii="Times New Roman" w:hAnsi="Times New Roman" w:cs="Times New Roman"/>
          <w:b/>
          <w:sz w:val="24"/>
          <w:szCs w:val="24"/>
        </w:rPr>
        <w:t>Мероприятия, предусмотренные Программой</w:t>
      </w:r>
    </w:p>
    <w:p w:rsidR="00FF1AAB" w:rsidRPr="00F259AB" w:rsidRDefault="00FF1AAB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 xml:space="preserve">Для обеспечения Программы благоустройства территории </w:t>
      </w:r>
      <w:r w:rsidR="00A53C98" w:rsidRPr="00F259A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E4FBE" w:rsidRPr="00F259AB">
        <w:rPr>
          <w:rFonts w:ascii="Times New Roman" w:hAnsi="Times New Roman" w:cs="Times New Roman"/>
          <w:sz w:val="24"/>
          <w:szCs w:val="24"/>
        </w:rPr>
        <w:t>«</w:t>
      </w:r>
      <w:r w:rsidR="00012605">
        <w:rPr>
          <w:rFonts w:ascii="Times New Roman" w:hAnsi="Times New Roman" w:cs="Times New Roman"/>
          <w:sz w:val="24"/>
          <w:szCs w:val="24"/>
        </w:rPr>
        <w:t>Арзамасцевское</w:t>
      </w:r>
      <w:r w:rsidR="003E4FBE" w:rsidRPr="00F259AB">
        <w:rPr>
          <w:rFonts w:ascii="Times New Roman" w:hAnsi="Times New Roman" w:cs="Times New Roman"/>
          <w:sz w:val="24"/>
          <w:szCs w:val="24"/>
        </w:rPr>
        <w:t xml:space="preserve">» </w:t>
      </w:r>
      <w:r w:rsidRPr="00F259AB">
        <w:rPr>
          <w:rFonts w:ascii="Times New Roman" w:hAnsi="Times New Roman" w:cs="Times New Roman"/>
          <w:sz w:val="24"/>
          <w:szCs w:val="24"/>
        </w:rPr>
        <w:t>регулярно проводить следующие работы:</w:t>
      </w:r>
    </w:p>
    <w:p w:rsidR="008A2183" w:rsidRDefault="008A2183" w:rsidP="00F259A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tab/>
      </w:r>
      <w:r w:rsidRPr="00F259AB">
        <w:rPr>
          <w:rFonts w:ascii="Times New Roman" w:hAnsi="Times New Roman" w:cs="Times New Roman"/>
          <w:sz w:val="24"/>
          <w:szCs w:val="24"/>
        </w:rPr>
        <w:t>-</w:t>
      </w:r>
      <w:r w:rsidR="00F259AB" w:rsidRPr="00F259AB">
        <w:rPr>
          <w:rFonts w:ascii="Times New Roman" w:hAnsi="Times New Roman" w:cs="Times New Roman"/>
          <w:sz w:val="24"/>
          <w:szCs w:val="24"/>
        </w:rPr>
        <w:t xml:space="preserve">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</w:t>
      </w:r>
      <w:r w:rsidRPr="00F259AB">
        <w:rPr>
          <w:rFonts w:ascii="Times New Roman" w:hAnsi="Times New Roman" w:cs="Times New Roman"/>
          <w:sz w:val="24"/>
          <w:szCs w:val="24"/>
        </w:rPr>
        <w:t>;</w:t>
      </w:r>
    </w:p>
    <w:p w:rsidR="00A67232" w:rsidRPr="00F259AB" w:rsidRDefault="00A67232" w:rsidP="00A67232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9AB">
        <w:rPr>
          <w:rFonts w:ascii="Times New Roman" w:hAnsi="Times New Roman" w:cs="Times New Roman"/>
          <w:sz w:val="24"/>
          <w:szCs w:val="24"/>
        </w:rPr>
        <w:t>обустройство общественных колодцев и водоразборных колонок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67232" w:rsidRPr="00F259AB" w:rsidRDefault="00A67232" w:rsidP="00A67232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          - сохранение и восстановление природных ландшафтов и историко-культурных памятников, в том числе  мероприятия по содержанию и ремонту памятник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259AB">
        <w:rPr>
          <w:rFonts w:ascii="Times New Roman" w:hAnsi="Times New Roman" w:cs="Times New Roman"/>
          <w:sz w:val="24"/>
          <w:szCs w:val="24"/>
        </w:rPr>
        <w:t xml:space="preserve"> воинам, погибшим во время  Великой Отечественной войны 1941-1945 </w:t>
      </w:r>
      <w:proofErr w:type="spellStart"/>
      <w:r w:rsidRPr="00F259AB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F259AB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F259AB">
        <w:rPr>
          <w:rFonts w:ascii="Times New Roman" w:hAnsi="Times New Roman" w:cs="Times New Roman"/>
          <w:sz w:val="24"/>
          <w:szCs w:val="24"/>
        </w:rPr>
        <w:t>.;</w:t>
      </w:r>
    </w:p>
    <w:p w:rsidR="00A67232" w:rsidRPr="00F259AB" w:rsidRDefault="00A67232" w:rsidP="00A67232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        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9AB">
        <w:rPr>
          <w:rFonts w:ascii="Times New Roman" w:hAnsi="Times New Roman" w:cs="Times New Roman"/>
          <w:sz w:val="24"/>
          <w:szCs w:val="24"/>
        </w:rPr>
        <w:t>проведение субботников и месячников с привлечением работников всех организаций и предприятий, расположенных на</w:t>
      </w:r>
      <w:r>
        <w:rPr>
          <w:rFonts w:ascii="Times New Roman" w:hAnsi="Times New Roman" w:cs="Times New Roman"/>
          <w:sz w:val="24"/>
          <w:szCs w:val="24"/>
        </w:rPr>
        <w:t xml:space="preserve"> территории сельского поселения;</w:t>
      </w:r>
    </w:p>
    <w:p w:rsidR="00A67232" w:rsidRPr="00F259AB" w:rsidRDefault="00A67232" w:rsidP="00A67232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9AB">
        <w:rPr>
          <w:rFonts w:ascii="Times New Roman" w:hAnsi="Times New Roman" w:cs="Times New Roman"/>
          <w:sz w:val="24"/>
          <w:szCs w:val="24"/>
        </w:rPr>
        <w:t>мероприятия по удалению сухостойных и  аварийных деревьев;</w:t>
      </w:r>
    </w:p>
    <w:p w:rsidR="00A67232" w:rsidRPr="00F259AB" w:rsidRDefault="00A67232" w:rsidP="00A67232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9AB">
        <w:rPr>
          <w:rFonts w:ascii="Times New Roman" w:hAnsi="Times New Roman" w:cs="Times New Roman"/>
          <w:sz w:val="24"/>
          <w:szCs w:val="24"/>
        </w:rPr>
        <w:t>мероприятия по содержанию   территории поселения  в летний период;</w:t>
      </w:r>
    </w:p>
    <w:p w:rsidR="003E4FBE" w:rsidRPr="00F259AB" w:rsidRDefault="008A2183" w:rsidP="00F259A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-</w:t>
      </w:r>
      <w:r w:rsidR="00F259AB" w:rsidRPr="00F259AB">
        <w:rPr>
          <w:rFonts w:ascii="Times New Roman" w:hAnsi="Times New Roman" w:cs="Times New Roman"/>
          <w:sz w:val="24"/>
          <w:szCs w:val="24"/>
        </w:rPr>
        <w:t xml:space="preserve"> обустройство площадок накопления твердых коммунальных отходов</w:t>
      </w:r>
      <w:r w:rsidR="003E4FBE" w:rsidRPr="00F259AB">
        <w:rPr>
          <w:rFonts w:ascii="Times New Roman" w:hAnsi="Times New Roman" w:cs="Times New Roman"/>
          <w:sz w:val="24"/>
          <w:szCs w:val="24"/>
        </w:rPr>
        <w:t>;</w:t>
      </w:r>
    </w:p>
    <w:p w:rsidR="008A2183" w:rsidRPr="00F259AB" w:rsidRDefault="003E4FBE" w:rsidP="00F259A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259AB" w:rsidRPr="00F259AB">
        <w:rPr>
          <w:rFonts w:ascii="Times New Roman" w:hAnsi="Times New Roman" w:cs="Times New Roman"/>
          <w:sz w:val="24"/>
          <w:szCs w:val="24"/>
        </w:rPr>
        <w:t xml:space="preserve"> </w:t>
      </w:r>
      <w:r w:rsidRPr="00F259AB">
        <w:rPr>
          <w:rFonts w:ascii="Times New Roman" w:hAnsi="Times New Roman" w:cs="Times New Roman"/>
          <w:sz w:val="24"/>
          <w:szCs w:val="24"/>
        </w:rPr>
        <w:t>-</w:t>
      </w:r>
      <w:r w:rsidR="00F259AB" w:rsidRPr="00F259AB">
        <w:rPr>
          <w:rFonts w:ascii="Times New Roman" w:hAnsi="Times New Roman" w:cs="Times New Roman"/>
          <w:sz w:val="24"/>
          <w:szCs w:val="24"/>
        </w:rPr>
        <w:t xml:space="preserve">  ремонт</w:t>
      </w:r>
      <w:r w:rsidR="008A2183" w:rsidRPr="00F259AB">
        <w:rPr>
          <w:rFonts w:ascii="Times New Roman" w:hAnsi="Times New Roman" w:cs="Times New Roman"/>
          <w:sz w:val="24"/>
          <w:szCs w:val="24"/>
        </w:rPr>
        <w:t xml:space="preserve"> </w:t>
      </w:r>
      <w:r w:rsidR="00F259AB" w:rsidRPr="00F259AB">
        <w:rPr>
          <w:rFonts w:ascii="Times New Roman" w:hAnsi="Times New Roman" w:cs="Times New Roman"/>
          <w:sz w:val="24"/>
          <w:szCs w:val="24"/>
        </w:rPr>
        <w:t>или замена</w:t>
      </w:r>
      <w:r w:rsidR="001E5131" w:rsidRPr="00F259AB">
        <w:rPr>
          <w:rFonts w:ascii="Times New Roman" w:hAnsi="Times New Roman" w:cs="Times New Roman"/>
          <w:sz w:val="24"/>
          <w:szCs w:val="24"/>
        </w:rPr>
        <w:t xml:space="preserve"> </w:t>
      </w:r>
      <w:r w:rsidR="008A2183" w:rsidRPr="00F259AB">
        <w:rPr>
          <w:rFonts w:ascii="Times New Roman" w:hAnsi="Times New Roman" w:cs="Times New Roman"/>
          <w:sz w:val="24"/>
          <w:szCs w:val="24"/>
        </w:rPr>
        <w:t xml:space="preserve"> контейнеров для сбора </w:t>
      </w:r>
      <w:r w:rsidRPr="00F259AB">
        <w:rPr>
          <w:rFonts w:ascii="Times New Roman" w:hAnsi="Times New Roman" w:cs="Times New Roman"/>
          <w:sz w:val="24"/>
          <w:szCs w:val="24"/>
        </w:rPr>
        <w:t>ТКО</w:t>
      </w:r>
      <w:r w:rsidR="008A2183" w:rsidRPr="00F259AB">
        <w:rPr>
          <w:rFonts w:ascii="Times New Roman" w:hAnsi="Times New Roman" w:cs="Times New Roman"/>
          <w:sz w:val="24"/>
          <w:szCs w:val="24"/>
        </w:rPr>
        <w:t>;</w:t>
      </w:r>
    </w:p>
    <w:p w:rsidR="008A2183" w:rsidRDefault="00F259AB" w:rsidP="00F259A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2183" w:rsidRPr="00F259AB">
        <w:rPr>
          <w:rFonts w:ascii="Times New Roman" w:hAnsi="Times New Roman" w:cs="Times New Roman"/>
          <w:sz w:val="24"/>
          <w:szCs w:val="24"/>
        </w:rPr>
        <w:t xml:space="preserve">- </w:t>
      </w:r>
      <w:r w:rsidR="00A818F7">
        <w:rPr>
          <w:rFonts w:ascii="Times New Roman" w:hAnsi="Times New Roman" w:cs="Times New Roman"/>
          <w:sz w:val="24"/>
          <w:szCs w:val="24"/>
        </w:rPr>
        <w:t xml:space="preserve"> </w:t>
      </w:r>
      <w:r w:rsidR="008A2183" w:rsidRPr="00F259AB">
        <w:rPr>
          <w:rFonts w:ascii="Times New Roman" w:hAnsi="Times New Roman" w:cs="Times New Roman"/>
          <w:sz w:val="24"/>
          <w:szCs w:val="24"/>
        </w:rPr>
        <w:t>мероприятия по ликвидации несанкционированных свалок;</w:t>
      </w:r>
    </w:p>
    <w:p w:rsidR="00A67232" w:rsidRPr="00F259AB" w:rsidRDefault="00A67232" w:rsidP="00A67232">
      <w:pPr>
        <w:pStyle w:val="a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826">
        <w:rPr>
          <w:rFonts w:ascii="Times New Roman" w:hAnsi="Times New Roman" w:cs="Times New Roman"/>
          <w:sz w:val="24"/>
          <w:szCs w:val="24"/>
        </w:rPr>
        <w:t xml:space="preserve">- </w:t>
      </w:r>
      <w:r w:rsidR="00FE2A90" w:rsidRPr="00FE2A90">
        <w:rPr>
          <w:rFonts w:ascii="Times New Roman" w:hAnsi="Times New Roman"/>
          <w:sz w:val="24"/>
          <w:szCs w:val="24"/>
        </w:rPr>
        <w:t>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</w:t>
      </w:r>
      <w:r w:rsidR="00FE2A90">
        <w:rPr>
          <w:rFonts w:ascii="Times New Roman" w:hAnsi="Times New Roman"/>
          <w:sz w:val="24"/>
          <w:szCs w:val="24"/>
        </w:rPr>
        <w:t>;</w:t>
      </w:r>
    </w:p>
    <w:p w:rsidR="00F259AB" w:rsidRDefault="00F259AB" w:rsidP="00F259A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 </w:t>
      </w:r>
      <w:r w:rsidR="00807D9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59AB">
        <w:rPr>
          <w:rFonts w:ascii="Times New Roman" w:hAnsi="Times New Roman" w:cs="Times New Roman"/>
          <w:sz w:val="24"/>
          <w:szCs w:val="24"/>
        </w:rPr>
        <w:t>-  организация пешеходных коммуникаций, в том числе тротуаров, аллей, дорожек, тропинок;</w:t>
      </w:r>
    </w:p>
    <w:p w:rsidR="00314D48" w:rsidRPr="00F259AB" w:rsidRDefault="00314D48" w:rsidP="00F259A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мероприятия</w:t>
      </w:r>
      <w:r w:rsidR="00A67232">
        <w:rPr>
          <w:rFonts w:ascii="Times New Roman" w:hAnsi="Times New Roman" w:cs="Times New Roman"/>
          <w:sz w:val="24"/>
          <w:szCs w:val="24"/>
        </w:rPr>
        <w:t xml:space="preserve"> по содержанию общественных клад</w:t>
      </w:r>
      <w:r>
        <w:rPr>
          <w:rFonts w:ascii="Times New Roman" w:hAnsi="Times New Roman" w:cs="Times New Roman"/>
          <w:sz w:val="24"/>
          <w:szCs w:val="24"/>
        </w:rPr>
        <w:t>бищ;</w:t>
      </w:r>
    </w:p>
    <w:p w:rsidR="00D516C7" w:rsidRPr="009A4826" w:rsidRDefault="00D516C7" w:rsidP="00F259A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9A4826">
        <w:rPr>
          <w:rFonts w:ascii="Times New Roman" w:hAnsi="Times New Roman" w:cs="Times New Roman"/>
          <w:sz w:val="24"/>
          <w:szCs w:val="24"/>
        </w:rPr>
        <w:tab/>
      </w:r>
    </w:p>
    <w:p w:rsidR="00141677" w:rsidRPr="00F259AB" w:rsidRDefault="00141677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183" w:rsidRPr="00F259AB" w:rsidRDefault="00A818F7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8A2183" w:rsidRPr="00F259AB"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p w:rsidR="00141677" w:rsidRPr="00F259AB" w:rsidRDefault="00141677" w:rsidP="008A2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Перечень программных мероприятий, сроки их реализации, информация о необходимых ресурсах приведены в следующей таблице:</w:t>
      </w:r>
    </w:p>
    <w:p w:rsidR="00141677" w:rsidRPr="00F259AB" w:rsidRDefault="00141677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25"/>
        <w:gridCol w:w="2836"/>
        <w:gridCol w:w="1276"/>
        <w:gridCol w:w="850"/>
        <w:gridCol w:w="1276"/>
        <w:gridCol w:w="850"/>
        <w:gridCol w:w="1276"/>
        <w:gridCol w:w="851"/>
        <w:gridCol w:w="850"/>
      </w:tblGrid>
      <w:tr w:rsidR="00BA354D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012605" w:rsidRDefault="00BA354D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60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12605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A354D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A354D" w:rsidP="00FA084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МО 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 2020 г. (тыс</w:t>
            </w:r>
            <w:proofErr w:type="gramStart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УР 2020</w:t>
            </w:r>
          </w:p>
          <w:p w:rsidR="00BA354D" w:rsidRPr="00F259AB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A354D" w:rsidP="00FA084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МО 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 xml:space="preserve"> 2021 г. (</w:t>
            </w:r>
            <w:proofErr w:type="spellStart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УР</w:t>
            </w:r>
          </w:p>
          <w:p w:rsidR="00BA354D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A354D" w:rsidRPr="00F259AB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A354D" w:rsidP="00FA084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МО на 2022</w:t>
            </w: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. (тыс</w:t>
            </w:r>
            <w:proofErr w:type="gramStart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54D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УР</w:t>
            </w:r>
          </w:p>
          <w:p w:rsidR="00BA354D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BA354D" w:rsidRPr="00F259AB" w:rsidRDefault="00BA354D" w:rsidP="00BA354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4D" w:rsidRPr="00F259AB" w:rsidRDefault="00BA354D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A354D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012605" w:rsidRDefault="00BA354D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6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A354D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Default="00BA354D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Default="00BA354D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54D" w:rsidRDefault="00BA354D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4D48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012605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F259AB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общественных колодцев </w:t>
            </w:r>
            <w:r w:rsidRPr="00314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водоразборных колонок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4D48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восстановление природных ландшафтов и историко-культурных памятников, в том числе  мероприятия по содержанию и ремонту памятников воинам, погибшим во время  Великой Отечественной войны 1941-1945 </w:t>
            </w:r>
            <w:proofErr w:type="spellStart"/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</w:tr>
      <w:tr w:rsidR="00314D48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проведение субботников и месячников с привлечением работников всех организаций и предприятий, расположенных на территории сельского поселения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4D48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мероприятия по удалению сухостойных и  аварийных деревьев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4D48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  территории поселения  в летний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EA25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A25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25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314D48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EA25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A25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25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314D48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EA25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A25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25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3D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4D48" w:rsidRDefault="00314D48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D48" w:rsidRDefault="00EA257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48,96</w:t>
            </w:r>
          </w:p>
        </w:tc>
      </w:tr>
      <w:tr w:rsidR="00314D48" w:rsidRPr="00314D48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314D48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314D48" w:rsidRDefault="00BA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обустройство площадок накопления твердых коммунальных отходов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314D48" w:rsidRDefault="00BA354D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314D48" w:rsidRDefault="00BA354D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54D" w:rsidRPr="00314D48" w:rsidRDefault="00BA354D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4D" w:rsidRP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BA354D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012605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A354D" w:rsidP="00F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мероприятия по ремонту или замене  контейнеров для сбора ТКО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A818F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F259AB" w:rsidRDefault="00A818F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A818F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F259AB" w:rsidRDefault="00A818F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A818F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54D" w:rsidRPr="00F259AB" w:rsidRDefault="00A818F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4D" w:rsidRPr="00F259AB" w:rsidRDefault="00A818F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54D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012605" w:rsidRDefault="00314D48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A354D" w:rsidP="00F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мероприятия по ликвидации несанкционированных свалок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4D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314D48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A67232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F259AB" w:rsidRDefault="00FE2A90" w:rsidP="00F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90">
              <w:rPr>
                <w:rFonts w:ascii="Times New Roman" w:hAnsi="Times New Roman" w:cs="Times New Roman"/>
                <w:sz w:val="24"/>
                <w:szCs w:val="24"/>
              </w:rPr>
              <w:t>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Pr="00F259AB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D48" w:rsidRDefault="00B14CE6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49,16</w:t>
            </w:r>
          </w:p>
        </w:tc>
      </w:tr>
      <w:tr w:rsidR="00A67232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Default="00A67232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Pr="00A67232" w:rsidRDefault="00A67232" w:rsidP="00F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9AB">
              <w:rPr>
                <w:rFonts w:ascii="Times New Roman" w:hAnsi="Times New Roman" w:cs="Times New Roman"/>
                <w:sz w:val="24"/>
                <w:szCs w:val="24"/>
              </w:rPr>
              <w:t>организация пешеходных коммуникаций, в том числе тротуаров, аллей, дорожек, тропинок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32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Pr="00F259AB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32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7232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232" w:rsidRDefault="00E53D5E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232" w:rsidRPr="00F259AB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Default="00A67232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Pr="00F259AB" w:rsidRDefault="00A67232" w:rsidP="00F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232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общественных кладбищ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Default="00177A7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32" w:rsidRDefault="00177A7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Pr="00F259AB" w:rsidRDefault="00177A7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32" w:rsidRDefault="00177A7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232" w:rsidRDefault="00177A7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7232" w:rsidRDefault="00177A7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232" w:rsidRDefault="00177A77" w:rsidP="00F47E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</w:tr>
      <w:tr w:rsidR="00B14CE6" w:rsidRPr="00B14CE6" w:rsidTr="00A818F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B14CE6" w:rsidRDefault="00BA354D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B14CE6" w:rsidRDefault="00BA354D" w:rsidP="00437B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B14CE6" w:rsidRDefault="00B14CE6" w:rsidP="0067729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171,8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B14CE6" w:rsidRDefault="00BA354D" w:rsidP="008D26D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B14CE6" w:rsidRDefault="00B14CE6" w:rsidP="008D26D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121,8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4D" w:rsidRPr="00B14CE6" w:rsidRDefault="00BA354D" w:rsidP="008D26D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54D" w:rsidRPr="00B14CE6" w:rsidRDefault="00B14CE6" w:rsidP="008D26D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121,8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54D" w:rsidRPr="00B14CE6" w:rsidRDefault="00BA354D" w:rsidP="0067729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4D" w:rsidRPr="00B14CE6" w:rsidRDefault="00B14CE6" w:rsidP="0067729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CE6">
              <w:rPr>
                <w:rFonts w:ascii="Times New Roman" w:hAnsi="Times New Roman" w:cs="Times New Roman"/>
                <w:sz w:val="24"/>
                <w:szCs w:val="24"/>
              </w:rPr>
              <w:t>415,4</w:t>
            </w:r>
          </w:p>
        </w:tc>
      </w:tr>
    </w:tbl>
    <w:p w:rsidR="008A2183" w:rsidRDefault="008A2183" w:rsidP="008A2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79F" w:rsidRPr="00F259AB" w:rsidRDefault="0059579F" w:rsidP="008A21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2183" w:rsidRPr="00F259AB" w:rsidRDefault="00A818F7" w:rsidP="008A21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8A2183" w:rsidRPr="00F259AB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 реализации Программы, социально-экономическая эффективность Программы.</w:t>
      </w:r>
    </w:p>
    <w:p w:rsidR="008A2183" w:rsidRPr="00F259AB" w:rsidRDefault="008A2183" w:rsidP="00BE1D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</w:r>
      <w:r w:rsidRPr="00F259AB">
        <w:rPr>
          <w:rFonts w:ascii="Times New Roman" w:hAnsi="Times New Roman" w:cs="Times New Roman"/>
          <w:sz w:val="24"/>
          <w:szCs w:val="24"/>
        </w:rPr>
        <w:tab/>
      </w:r>
      <w:r w:rsidRPr="00F259AB">
        <w:rPr>
          <w:rFonts w:ascii="Times New Roman" w:hAnsi="Times New Roman" w:cs="Times New Roman"/>
          <w:sz w:val="24"/>
          <w:szCs w:val="24"/>
        </w:rPr>
        <w:tab/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Ожидаемые конечные результаты Программы связаны с обеспечением надежной работы объектов благоустройства, увеличением экологической безопасности, эстетическими и другими свойствами в целом, улучшающими вид территории поселения.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Реализация мероприятий Программы предполагает достижение следующих результатов:</w:t>
      </w:r>
    </w:p>
    <w:p w:rsidR="008A2183" w:rsidRPr="00F259AB" w:rsidRDefault="008A2183" w:rsidP="008A2183">
      <w:pPr>
        <w:numPr>
          <w:ilvl w:val="1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развитие положительных тенденций в создании благоприятной среды жизнедеятельности;</w:t>
      </w:r>
    </w:p>
    <w:p w:rsidR="008A2183" w:rsidRPr="00F259AB" w:rsidRDefault="008A2183" w:rsidP="008A2183">
      <w:pPr>
        <w:numPr>
          <w:ilvl w:val="1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повышение степени удовлетворенности населения уровнем благоустройства;</w:t>
      </w:r>
    </w:p>
    <w:p w:rsidR="00BE1D77" w:rsidRPr="00F259AB" w:rsidRDefault="008A2183" w:rsidP="008A2183">
      <w:pPr>
        <w:numPr>
          <w:ilvl w:val="1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улучшение технического состояния отдельных объектов благоустройства;</w:t>
      </w:r>
      <w:r w:rsidR="00BE1D77" w:rsidRPr="00F259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A2183" w:rsidRPr="00F259AB" w:rsidRDefault="00BE1D77" w:rsidP="008A2183">
      <w:pPr>
        <w:numPr>
          <w:ilvl w:val="1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проведение организационно-хозяйственных мероприятий по сбору и вывозу несанкционированных свалок.</w:t>
      </w:r>
    </w:p>
    <w:p w:rsidR="008A2183" w:rsidRPr="00F259AB" w:rsidRDefault="008A2183" w:rsidP="008A2183">
      <w:pPr>
        <w:numPr>
          <w:ilvl w:val="1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улучшение санитарного и экологического состояния населенных пунктов поселения;</w:t>
      </w:r>
    </w:p>
    <w:p w:rsidR="008A2183" w:rsidRPr="00F259AB" w:rsidRDefault="008A2183" w:rsidP="008A2183">
      <w:pPr>
        <w:numPr>
          <w:ilvl w:val="1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повышение уровня эстетики поселения;</w:t>
      </w:r>
    </w:p>
    <w:p w:rsidR="00BE1D77" w:rsidRPr="00F259AB" w:rsidRDefault="00807D99" w:rsidP="00BE1D77">
      <w:pPr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</w:t>
      </w:r>
      <w:r w:rsidR="00BE1D77" w:rsidRPr="00F259AB">
        <w:rPr>
          <w:rFonts w:ascii="Times New Roman" w:hAnsi="Times New Roman" w:cs="Times New Roman"/>
          <w:sz w:val="24"/>
          <w:szCs w:val="24"/>
        </w:rPr>
        <w:t xml:space="preserve"> количества аварийных зеленых насаждений, подлежащих с</w:t>
      </w:r>
      <w:r w:rsidR="00B8427F" w:rsidRPr="00F259AB">
        <w:rPr>
          <w:rFonts w:ascii="Times New Roman" w:hAnsi="Times New Roman" w:cs="Times New Roman"/>
          <w:sz w:val="24"/>
          <w:szCs w:val="24"/>
        </w:rPr>
        <w:t>пиливанию</w:t>
      </w:r>
      <w:r w:rsidR="00BE1D77" w:rsidRPr="00F259AB">
        <w:rPr>
          <w:rFonts w:ascii="Times New Roman" w:hAnsi="Times New Roman" w:cs="Times New Roman"/>
          <w:sz w:val="24"/>
          <w:szCs w:val="24"/>
        </w:rPr>
        <w:t>;</w:t>
      </w:r>
    </w:p>
    <w:p w:rsidR="008A2183" w:rsidRPr="00F259AB" w:rsidRDefault="008A2183" w:rsidP="008A2183">
      <w:pPr>
        <w:numPr>
          <w:ilvl w:val="1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привлечение молод</w:t>
      </w:r>
      <w:r w:rsidR="00807D99">
        <w:rPr>
          <w:rFonts w:ascii="Times New Roman" w:hAnsi="Times New Roman" w:cs="Times New Roman"/>
          <w:sz w:val="24"/>
          <w:szCs w:val="24"/>
        </w:rPr>
        <w:t xml:space="preserve">ежи </w:t>
      </w:r>
      <w:r w:rsidRPr="00F259AB">
        <w:rPr>
          <w:rFonts w:ascii="Times New Roman" w:hAnsi="Times New Roman" w:cs="Times New Roman"/>
          <w:sz w:val="24"/>
          <w:szCs w:val="24"/>
        </w:rPr>
        <w:t>к участию</w:t>
      </w:r>
      <w:r w:rsidR="00807D99">
        <w:rPr>
          <w:rFonts w:ascii="Times New Roman" w:hAnsi="Times New Roman" w:cs="Times New Roman"/>
          <w:sz w:val="24"/>
          <w:szCs w:val="24"/>
        </w:rPr>
        <w:t xml:space="preserve"> в </w:t>
      </w:r>
      <w:r w:rsidRPr="00F259AB">
        <w:rPr>
          <w:rFonts w:ascii="Times New Roman" w:hAnsi="Times New Roman" w:cs="Times New Roman"/>
          <w:sz w:val="24"/>
          <w:szCs w:val="24"/>
        </w:rPr>
        <w:t xml:space="preserve">  благоустройств</w:t>
      </w:r>
      <w:r w:rsidR="00807D99">
        <w:rPr>
          <w:rFonts w:ascii="Times New Roman" w:hAnsi="Times New Roman" w:cs="Times New Roman"/>
          <w:sz w:val="24"/>
          <w:szCs w:val="24"/>
        </w:rPr>
        <w:t>е</w:t>
      </w:r>
      <w:r w:rsidRPr="00F259AB">
        <w:rPr>
          <w:rFonts w:ascii="Times New Roman" w:hAnsi="Times New Roman" w:cs="Times New Roman"/>
          <w:sz w:val="24"/>
          <w:szCs w:val="24"/>
        </w:rPr>
        <w:t xml:space="preserve"> населенных пунктов </w:t>
      </w:r>
      <w:r w:rsidR="00807D99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F259AB">
        <w:rPr>
          <w:rFonts w:ascii="Times New Roman" w:hAnsi="Times New Roman" w:cs="Times New Roman"/>
          <w:sz w:val="24"/>
          <w:szCs w:val="24"/>
        </w:rPr>
        <w:t>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183" w:rsidRPr="00F259AB" w:rsidRDefault="00A818F7" w:rsidP="008A21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8A2183" w:rsidRPr="00F259AB">
        <w:rPr>
          <w:rFonts w:ascii="Times New Roman" w:hAnsi="Times New Roman" w:cs="Times New Roman"/>
          <w:b/>
          <w:bCs/>
          <w:sz w:val="24"/>
          <w:szCs w:val="24"/>
        </w:rPr>
        <w:t>Организация управления Программой</w:t>
      </w:r>
    </w:p>
    <w:p w:rsidR="008A2183" w:rsidRPr="00F259AB" w:rsidRDefault="008A2183" w:rsidP="008A21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Реализация Программы осуществляется в соответствии с действующим законодательством</w:t>
      </w:r>
      <w:r w:rsidR="00807D99">
        <w:rPr>
          <w:rFonts w:ascii="Times New Roman" w:hAnsi="Times New Roman" w:cs="Times New Roman"/>
          <w:sz w:val="24"/>
          <w:szCs w:val="24"/>
        </w:rPr>
        <w:t xml:space="preserve"> РФ</w:t>
      </w:r>
      <w:r w:rsidRPr="00F259AB">
        <w:rPr>
          <w:rFonts w:ascii="Times New Roman" w:hAnsi="Times New Roman" w:cs="Times New Roman"/>
          <w:sz w:val="24"/>
          <w:szCs w:val="24"/>
        </w:rPr>
        <w:t xml:space="preserve">, нормативно-правовыми актами администрации </w:t>
      </w:r>
      <w:r w:rsidR="00BE1D77" w:rsidRPr="00F259A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D516C7">
        <w:rPr>
          <w:rFonts w:ascii="Times New Roman" w:hAnsi="Times New Roman" w:cs="Times New Roman"/>
          <w:sz w:val="24"/>
          <w:szCs w:val="24"/>
        </w:rPr>
        <w:t xml:space="preserve"> «Арзамасцевское</w:t>
      </w:r>
      <w:r w:rsidR="00807D99">
        <w:rPr>
          <w:rFonts w:ascii="Times New Roman" w:hAnsi="Times New Roman" w:cs="Times New Roman"/>
          <w:sz w:val="24"/>
          <w:szCs w:val="24"/>
        </w:rPr>
        <w:t>»</w:t>
      </w:r>
      <w:r w:rsidRPr="00F259AB">
        <w:rPr>
          <w:rFonts w:ascii="Times New Roman" w:hAnsi="Times New Roman" w:cs="Times New Roman"/>
          <w:sz w:val="24"/>
          <w:szCs w:val="24"/>
        </w:rPr>
        <w:t xml:space="preserve">, определяющими механизм реализации муниципальных программ </w:t>
      </w:r>
      <w:r w:rsidR="00807D9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D516C7">
        <w:rPr>
          <w:rFonts w:ascii="Times New Roman" w:hAnsi="Times New Roman" w:cs="Times New Roman"/>
          <w:sz w:val="24"/>
          <w:szCs w:val="24"/>
        </w:rPr>
        <w:t>Арзамасцевское</w:t>
      </w:r>
      <w:r w:rsidR="00807D99">
        <w:rPr>
          <w:rFonts w:ascii="Times New Roman" w:hAnsi="Times New Roman" w:cs="Times New Roman"/>
          <w:sz w:val="24"/>
          <w:szCs w:val="24"/>
        </w:rPr>
        <w:t>»</w:t>
      </w:r>
      <w:r w:rsidRPr="00F259AB">
        <w:rPr>
          <w:rFonts w:ascii="Times New Roman" w:hAnsi="Times New Roman" w:cs="Times New Roman"/>
          <w:sz w:val="24"/>
          <w:szCs w:val="24"/>
        </w:rPr>
        <w:t>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 xml:space="preserve">Администрация </w:t>
      </w:r>
      <w:r w:rsidR="00807D9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D516C7">
        <w:rPr>
          <w:rFonts w:ascii="Times New Roman" w:hAnsi="Times New Roman" w:cs="Times New Roman"/>
          <w:sz w:val="24"/>
          <w:szCs w:val="24"/>
        </w:rPr>
        <w:t>Арзамасцевское</w:t>
      </w:r>
      <w:r w:rsidR="00807D99">
        <w:rPr>
          <w:rFonts w:ascii="Times New Roman" w:hAnsi="Times New Roman" w:cs="Times New Roman"/>
          <w:sz w:val="24"/>
          <w:szCs w:val="24"/>
        </w:rPr>
        <w:t>»</w:t>
      </w:r>
      <w:r w:rsidRPr="00F259AB">
        <w:rPr>
          <w:rFonts w:ascii="Times New Roman" w:hAnsi="Times New Roman" w:cs="Times New Roman"/>
          <w:sz w:val="24"/>
          <w:szCs w:val="24"/>
        </w:rPr>
        <w:t>:</w:t>
      </w:r>
    </w:p>
    <w:p w:rsidR="008A2183" w:rsidRPr="00F259AB" w:rsidRDefault="008A2183" w:rsidP="008A2183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F259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259AB">
        <w:rPr>
          <w:rFonts w:ascii="Times New Roman" w:hAnsi="Times New Roman" w:cs="Times New Roman"/>
          <w:sz w:val="24"/>
          <w:szCs w:val="24"/>
        </w:rPr>
        <w:t xml:space="preserve"> выполнением мероприятий Программы;</w:t>
      </w:r>
    </w:p>
    <w:p w:rsidR="008A2183" w:rsidRPr="00F259AB" w:rsidRDefault="008A2183" w:rsidP="008A2183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 xml:space="preserve">проводит анализ выполнения и готовит отчеты о выполнении Программы, включая меры по повышению эффективности ее реализации;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2183" w:rsidRPr="00F259AB" w:rsidRDefault="008A2183" w:rsidP="008A2183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несет ответственность за достижение цели и решение задач, за обеспечение утвержденных  показателей в ходе реализации Программы.</w:t>
      </w:r>
    </w:p>
    <w:p w:rsidR="008A2183" w:rsidRPr="00F259AB" w:rsidRDefault="008A2183" w:rsidP="008A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ab/>
        <w:t>Реализация муниципальной целевой программы сельского поселения осуществляется на основе:</w:t>
      </w:r>
    </w:p>
    <w:p w:rsidR="008A2183" w:rsidRPr="00F259AB" w:rsidRDefault="008A2183" w:rsidP="008A2183">
      <w:pPr>
        <w:numPr>
          <w:ilvl w:val="1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t>муниципальных контрактов (договоров), заключаемых муниципальным заказчиком Программы с исполнителями программных мероприятий в соответствии с действующим законодательством;</w:t>
      </w:r>
    </w:p>
    <w:p w:rsidR="008A2183" w:rsidRPr="00F259AB" w:rsidRDefault="008A2183" w:rsidP="008A2183">
      <w:pPr>
        <w:numPr>
          <w:ilvl w:val="1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AB">
        <w:rPr>
          <w:rFonts w:ascii="Times New Roman" w:hAnsi="Times New Roman" w:cs="Times New Roman"/>
          <w:sz w:val="24"/>
          <w:szCs w:val="24"/>
        </w:rPr>
        <w:lastRenderedPageBreak/>
        <w:t xml:space="preserve">условий, порядка, правил, утвержденных федеральными, </w:t>
      </w:r>
      <w:r w:rsidR="00807D99">
        <w:rPr>
          <w:rFonts w:ascii="Times New Roman" w:hAnsi="Times New Roman" w:cs="Times New Roman"/>
          <w:sz w:val="24"/>
          <w:szCs w:val="24"/>
        </w:rPr>
        <w:t>республиканскими</w:t>
      </w:r>
      <w:r w:rsidRPr="00F259AB">
        <w:rPr>
          <w:rFonts w:ascii="Times New Roman" w:hAnsi="Times New Roman" w:cs="Times New Roman"/>
          <w:sz w:val="24"/>
          <w:szCs w:val="24"/>
        </w:rPr>
        <w:t xml:space="preserve"> и муниципальными нормативными правовыми актами.</w:t>
      </w:r>
    </w:p>
    <w:p w:rsidR="008A2183" w:rsidRPr="00F259AB" w:rsidRDefault="008A2183" w:rsidP="008A2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6483" w:rsidRPr="00F259AB" w:rsidRDefault="00A818F7" w:rsidP="00A818F7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="00DD6483" w:rsidRPr="00F259AB">
        <w:rPr>
          <w:rFonts w:ascii="Times New Roman" w:eastAsia="Times New Roman" w:hAnsi="Times New Roman" w:cs="Times New Roman"/>
          <w:b/>
          <w:sz w:val="24"/>
          <w:szCs w:val="24"/>
        </w:rPr>
        <w:t>Оценка эффективности программы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производится администраци</w:t>
      </w:r>
      <w:r w:rsidR="009A4826">
        <w:rPr>
          <w:rFonts w:ascii="Times New Roman" w:eastAsia="Times New Roman" w:hAnsi="Times New Roman" w:cs="Times New Roman"/>
          <w:sz w:val="24"/>
          <w:szCs w:val="24"/>
        </w:rPr>
        <w:t>ей муниципального образования «Арзамасцевское»</w:t>
      </w: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1) степени достижения целей и решения задач муниципальной программы путем </w:t>
      </w:r>
      <w:proofErr w:type="gramStart"/>
      <w:r w:rsidRPr="00F259AB">
        <w:rPr>
          <w:rFonts w:ascii="Times New Roman" w:eastAsia="Times New Roman" w:hAnsi="Times New Roman" w:cs="Times New Roman"/>
          <w:sz w:val="24"/>
          <w:szCs w:val="24"/>
        </w:rPr>
        <w:t>сопоставления</w:t>
      </w:r>
      <w:proofErr w:type="gram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59AB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3) степени реализации мероприятий муниципальной </w:t>
      </w:r>
      <w:proofErr w:type="gramStart"/>
      <w:r w:rsidRPr="00F259A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proofErr w:type="gram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r624"/>
      <w:bookmarkEnd w:id="1"/>
      <w:r w:rsidRPr="00F259AB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значения 95</w:t>
      </w:r>
      <w:r w:rsidR="009A4826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не менее 95</w:t>
      </w:r>
      <w:r w:rsidR="009A4826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запланированных на отчетный год, </w:t>
      </w:r>
      <w:proofErr w:type="gramStart"/>
      <w:r w:rsidRPr="00F259AB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r627"/>
      <w:bookmarkEnd w:id="2"/>
      <w:r w:rsidRPr="00F259AB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DD6483" w:rsidRPr="00F259AB" w:rsidRDefault="00DD6483" w:rsidP="009A4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значения 80</w:t>
      </w:r>
      <w:r w:rsidR="009A4826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r w:rsidRPr="00F259AB">
        <w:rPr>
          <w:rFonts w:ascii="Times New Roman" w:eastAsia="Times New Roman" w:hAnsi="Times New Roman" w:cs="Times New Roman"/>
          <w:sz w:val="24"/>
          <w:szCs w:val="24"/>
        </w:rPr>
        <w:t>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не менее 80</w:t>
      </w:r>
      <w:r w:rsidR="009A4826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запланированных на отчетный год, </w:t>
      </w:r>
      <w:proofErr w:type="gramStart"/>
      <w:r w:rsidRPr="00F259AB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DD6483" w:rsidRPr="00F259AB" w:rsidRDefault="00DD6483" w:rsidP="00DD6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8" w:anchor="Par624#Par624" w:history="1">
        <w:r w:rsidRPr="00F259AB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F259A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F259A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9" w:anchor="Par627#Par627" w:history="1">
        <w:r w:rsidRPr="00F259AB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F259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1206" w:rsidRDefault="00DD6483" w:rsidP="007F38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AB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мероприятий.</w:t>
      </w:r>
      <w:bookmarkStart w:id="3" w:name="Par339"/>
      <w:bookmarkEnd w:id="3"/>
    </w:p>
    <w:p w:rsidR="00311206" w:rsidRDefault="00311206" w:rsidP="007F38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922" w:rsidRDefault="002F2922" w:rsidP="007F38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F2922" w:rsidSect="002F2922">
          <w:pgSz w:w="11906" w:h="16838"/>
          <w:pgMar w:top="709" w:right="991" w:bottom="993" w:left="1560" w:header="709" w:footer="709" w:gutter="0"/>
          <w:cols w:space="708"/>
          <w:docGrid w:linePitch="360"/>
        </w:sect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9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реализации муниципальной программы </w:t>
      </w:r>
      <w:r w:rsidRPr="002F2922">
        <w:rPr>
          <w:rFonts w:ascii="Times New Roman" w:hAnsi="Times New Roman"/>
          <w:b/>
          <w:sz w:val="24"/>
          <w:szCs w:val="24"/>
        </w:rPr>
        <w:t xml:space="preserve">«Благоустройство территории </w:t>
      </w:r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«Арзамасцевское»</w:t>
      </w:r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2020-2022 </w:t>
      </w:r>
      <w:proofErr w:type="spellStart"/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>г.</w:t>
      </w:r>
      <w:proofErr w:type="gramStart"/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>.»</w:t>
      </w:r>
    </w:p>
    <w:p w:rsidR="002F2922" w:rsidRPr="002F2922" w:rsidRDefault="002F2922" w:rsidP="002F29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W w:w="17206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"/>
        <w:gridCol w:w="2477"/>
        <w:gridCol w:w="1134"/>
        <w:gridCol w:w="1843"/>
        <w:gridCol w:w="2976"/>
        <w:gridCol w:w="709"/>
        <w:gridCol w:w="1187"/>
        <w:gridCol w:w="1223"/>
        <w:gridCol w:w="1276"/>
        <w:gridCol w:w="1276"/>
        <w:gridCol w:w="1134"/>
        <w:gridCol w:w="1433"/>
      </w:tblGrid>
      <w:tr w:rsidR="002F2922" w:rsidRPr="002F2922" w:rsidTr="002F2922">
        <w:trPr>
          <w:gridAfter w:val="1"/>
          <w:wAfter w:w="1433" w:type="dxa"/>
          <w:trHeight w:val="800"/>
          <w:tblCellSpacing w:w="5" w:type="nil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N  </w:t>
            </w:r>
            <w:r w:rsidRPr="002F2922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 w:rsidRPr="002F2922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F2922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Задачи, 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направленные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на достижение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цели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Планируемый объем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финансирования 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на решение данной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задачи (тыс. руб.)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Количественные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и/ или    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качественные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целевые   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показатели,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характеризующие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достижение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целей и решение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задач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Единица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измерения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Оценка базового 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значения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показателя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(на начало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 xml:space="preserve">реализации   </w:t>
            </w:r>
            <w:r w:rsidRPr="002F2922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proofErr w:type="gramStart"/>
            <w:r w:rsidRPr="002F2922">
              <w:rPr>
                <w:rFonts w:ascii="Times New Roman" w:eastAsia="Times New Roman" w:hAnsi="Times New Roman" w:cs="Times New Roman"/>
              </w:rPr>
              <w:t>подпро</w:t>
            </w:r>
            <w:proofErr w:type="spellEnd"/>
            <w:r w:rsidRPr="002F2922">
              <w:rPr>
                <w:rFonts w:ascii="Times New Roman" w:eastAsia="Times New Roman" w:hAnsi="Times New Roman" w:cs="Times New Roman"/>
              </w:rPr>
              <w:t>-граммы</w:t>
            </w:r>
            <w:proofErr w:type="gramEnd"/>
            <w:r w:rsidRPr="002F2922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Планируемое значение показателя по годам      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реализации</w:t>
            </w:r>
          </w:p>
        </w:tc>
      </w:tr>
      <w:tr w:rsidR="002F2922" w:rsidRPr="002F2922" w:rsidTr="002F2922">
        <w:trPr>
          <w:gridAfter w:val="1"/>
          <w:wAfter w:w="1433" w:type="dxa"/>
          <w:trHeight w:val="640"/>
          <w:tblCellSpacing w:w="5" w:type="nil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Бюджет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  <w:t>поселения</w:t>
            </w:r>
            <w:r w:rsidRPr="002F2922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C3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Бюджет    </w:t>
            </w:r>
            <w:r w:rsidRPr="002F2922">
              <w:rPr>
                <w:rFonts w:ascii="Times New Roman" w:eastAsia="Times New Roman" w:hAnsi="Times New Roman" w:cs="Times New Roman"/>
              </w:rPr>
              <w:br/>
            </w:r>
            <w:r w:rsidR="00C3478D">
              <w:rPr>
                <w:rFonts w:ascii="Times New Roman" w:eastAsia="Times New Roman" w:hAnsi="Times New Roman" w:cs="Times New Roman"/>
              </w:rPr>
              <w:t>Удмуртской Республики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2022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всего</w:t>
            </w:r>
          </w:p>
        </w:tc>
      </w:tr>
      <w:tr w:rsidR="00EB6B70" w:rsidRPr="00034570" w:rsidTr="00EB6B70">
        <w:trPr>
          <w:gridAfter w:val="1"/>
          <w:wAfter w:w="1433" w:type="dxa"/>
          <w:trHeight w:val="640"/>
          <w:tblCellSpacing w:w="5" w:type="nil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4570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CF100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415,4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457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4570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EB6B70" w:rsidP="00EB6B7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EB6B70" w:rsidP="00EB6B7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EB6B70" w:rsidP="00EB6B7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034570" w:rsidRDefault="00CF100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415,4</w:t>
            </w:r>
          </w:p>
        </w:tc>
      </w:tr>
      <w:tr w:rsidR="002F2922" w:rsidRPr="002F2922" w:rsidTr="002F2922">
        <w:trPr>
          <w:gridAfter w:val="1"/>
          <w:wAfter w:w="1433" w:type="dxa"/>
          <w:trHeight w:val="70"/>
          <w:tblCellSpacing w:w="5" w:type="nil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Благоустройство объектов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955AD9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Улучшение технического состояния отдельных объектов благоустройства: содержание и ремонт</w:t>
            </w:r>
            <w:r w:rsidR="007E428E">
              <w:rPr>
                <w:rFonts w:ascii="Times New Roman" w:eastAsia="Times New Roman" w:hAnsi="Times New Roman" w:cs="Times New Roman"/>
              </w:rPr>
              <w:t xml:space="preserve"> историко-культурных памятников, в том числе</w:t>
            </w:r>
            <w:r w:rsidRPr="002F292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памятников участникам ВОВ,</w:t>
            </w:r>
            <w:r w:rsidRPr="002F29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E428E" w:rsidRPr="007E428E">
              <w:rPr>
                <w:rFonts w:ascii="Times New Roman" w:eastAsia="Times New Roman" w:hAnsi="Times New Roman" w:cs="Times New Roman"/>
              </w:rPr>
              <w:t>обустройство,</w:t>
            </w:r>
            <w:r w:rsidR="007E428E">
              <w:rPr>
                <w:rFonts w:ascii="Times New Roman" w:eastAsia="Times New Roman" w:hAnsi="Times New Roman" w:cs="Times New Roman"/>
              </w:rPr>
              <w:t xml:space="preserve"> </w:t>
            </w:r>
            <w:r w:rsidR="007E428E" w:rsidRPr="007E428E">
              <w:rPr>
                <w:rFonts w:ascii="Times New Roman" w:eastAsia="Times New Roman" w:hAnsi="Times New Roman" w:cs="Times New Roman"/>
              </w:rPr>
              <w:t>содержание и ремонт</w:t>
            </w:r>
            <w:r w:rsidR="007E42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F2922">
              <w:rPr>
                <w:rFonts w:ascii="Times New Roman" w:eastAsia="Times New Roman" w:hAnsi="Times New Roman" w:cs="Times New Roman"/>
              </w:rPr>
              <w:t xml:space="preserve">детских и спортивных площадок, </w:t>
            </w:r>
            <w:r w:rsidR="007E428E">
              <w:rPr>
                <w:rFonts w:ascii="Times New Roman" w:eastAsia="Times New Roman" w:hAnsi="Times New Roman" w:cs="Times New Roman"/>
              </w:rPr>
              <w:t xml:space="preserve">обустройство общественных колодцев и водоразборных колонок, </w:t>
            </w:r>
            <w:r w:rsidRPr="002F2922">
              <w:rPr>
                <w:rFonts w:ascii="Times New Roman" w:eastAsia="Times New Roman" w:hAnsi="Times New Roman" w:cs="Times New Roman"/>
              </w:rPr>
              <w:t>субботники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922" w:rsidRPr="002F2922" w:rsidRDefault="00D56DD3" w:rsidP="00D56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EB6B70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922" w:rsidRPr="002F2922" w:rsidRDefault="00D56DD3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EB6B7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922" w:rsidRPr="002F2922" w:rsidRDefault="00D56DD3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EB6B7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922" w:rsidRPr="002F2922" w:rsidRDefault="00CF100E" w:rsidP="00D56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EB6B70">
              <w:rPr>
                <w:rFonts w:ascii="Times New Roman" w:eastAsia="Times New Roman" w:hAnsi="Times New Roman" w:cs="Times New Roman"/>
              </w:rPr>
              <w:t>,</w:t>
            </w:r>
            <w:r w:rsidR="00D56DD3">
              <w:rPr>
                <w:rFonts w:ascii="Times New Roman" w:eastAsia="Times New Roman" w:hAnsi="Times New Roman" w:cs="Times New Roman"/>
              </w:rPr>
              <w:t>58</w:t>
            </w:r>
          </w:p>
        </w:tc>
      </w:tr>
      <w:tr w:rsidR="002F2922" w:rsidRPr="002F2922" w:rsidTr="002F2922">
        <w:trPr>
          <w:trHeight w:val="320"/>
          <w:tblCellSpacing w:w="5" w:type="nil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3" w:type="dxa"/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F2922" w:rsidRPr="002F2922" w:rsidRDefault="002F2922" w:rsidP="002F2922"/>
          <w:p w:rsidR="002F2922" w:rsidRPr="002F2922" w:rsidRDefault="002F2922" w:rsidP="002F2922"/>
        </w:tc>
      </w:tr>
      <w:tr w:rsidR="002F2922" w:rsidRPr="002F2922" w:rsidTr="002F2922">
        <w:trPr>
          <w:gridAfter w:val="1"/>
          <w:wAfter w:w="1433" w:type="dxa"/>
          <w:trHeight w:val="1590"/>
          <w:tblCellSpacing w:w="5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7E428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Стабилизация количества аварийных зеленых насаждений, подлежащих спиливанию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955AD9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2922">
              <w:rPr>
                <w:rFonts w:ascii="Times New Roman" w:hAnsi="Times New Roman"/>
              </w:rPr>
              <w:t>Мероприятия по удалению сухостойных, больных и аварийных деревьев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F2922" w:rsidRPr="002F2922" w:rsidTr="002F2922">
        <w:trPr>
          <w:gridAfter w:val="1"/>
          <w:wAfter w:w="1433" w:type="dxa"/>
          <w:trHeight w:val="1590"/>
          <w:tblCellSpacing w:w="5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7E428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4F0FCC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4F0FCC">
              <w:rPr>
                <w:rFonts w:ascii="Times New Roman" w:eastAsia="Times New Roman" w:hAnsi="Times New Roman" w:cs="Times New Roman"/>
              </w:rPr>
              <w:t>ероприятия по содержанию   территории поселения  в 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514442" w:rsidP="00EA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  <w:r w:rsidR="00EA2576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="00EA257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2922">
              <w:rPr>
                <w:rFonts w:ascii="Times New Roman" w:hAnsi="Times New Roman"/>
              </w:rPr>
              <w:t>Мероприятия по скашиванию травы в летний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EA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478D">
              <w:rPr>
                <w:rFonts w:ascii="Times New Roman" w:eastAsia="Times New Roman" w:hAnsi="Times New Roman" w:cs="Times New Roman"/>
              </w:rPr>
              <w:t>16</w:t>
            </w:r>
            <w:r w:rsidR="00EA2576">
              <w:rPr>
                <w:rFonts w:ascii="Times New Roman" w:eastAsia="Times New Roman" w:hAnsi="Times New Roman" w:cs="Times New Roman"/>
              </w:rPr>
              <w:t>,</w:t>
            </w:r>
            <w:r w:rsidRPr="00C3478D">
              <w:rPr>
                <w:rFonts w:ascii="Times New Roman" w:eastAsia="Times New Roman" w:hAnsi="Times New Roman" w:cs="Times New Roman"/>
              </w:rPr>
              <w:t>3</w:t>
            </w:r>
            <w:r w:rsidR="00EA2576">
              <w:rPr>
                <w:rFonts w:ascii="Times New Roman" w:eastAsia="Times New Roman" w:hAnsi="Times New Roman" w:cs="Times New Roman"/>
              </w:rPr>
              <w:t>2</w:t>
            </w:r>
            <w:r w:rsidRPr="00C3478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EA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478D">
              <w:rPr>
                <w:rFonts w:ascii="Times New Roman" w:eastAsia="Times New Roman" w:hAnsi="Times New Roman" w:cs="Times New Roman"/>
              </w:rPr>
              <w:t>16</w:t>
            </w:r>
            <w:r w:rsidR="00EA2576">
              <w:rPr>
                <w:rFonts w:ascii="Times New Roman" w:eastAsia="Times New Roman" w:hAnsi="Times New Roman" w:cs="Times New Roman"/>
              </w:rPr>
              <w:t>,</w:t>
            </w:r>
            <w:r w:rsidRPr="00C3478D">
              <w:rPr>
                <w:rFonts w:ascii="Times New Roman" w:eastAsia="Times New Roman" w:hAnsi="Times New Roman" w:cs="Times New Roman"/>
              </w:rPr>
              <w:t>3</w:t>
            </w:r>
            <w:r w:rsidR="00EA2576">
              <w:rPr>
                <w:rFonts w:ascii="Times New Roman" w:eastAsia="Times New Roman" w:hAnsi="Times New Roman" w:cs="Times New Roman"/>
              </w:rPr>
              <w:t>2</w:t>
            </w:r>
            <w:r w:rsidRPr="00C3478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3478D" w:rsidP="00EA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478D">
              <w:rPr>
                <w:rFonts w:ascii="Times New Roman" w:eastAsia="Times New Roman" w:hAnsi="Times New Roman" w:cs="Times New Roman"/>
              </w:rPr>
              <w:t>16</w:t>
            </w:r>
            <w:r w:rsidR="00EA2576">
              <w:rPr>
                <w:rFonts w:ascii="Times New Roman" w:eastAsia="Times New Roman" w:hAnsi="Times New Roman" w:cs="Times New Roman"/>
              </w:rPr>
              <w:t>,</w:t>
            </w:r>
            <w:r w:rsidRPr="00C3478D">
              <w:rPr>
                <w:rFonts w:ascii="Times New Roman" w:eastAsia="Times New Roman" w:hAnsi="Times New Roman" w:cs="Times New Roman"/>
              </w:rPr>
              <w:t>3</w:t>
            </w:r>
            <w:r w:rsidR="00EA2576">
              <w:rPr>
                <w:rFonts w:ascii="Times New Roman" w:eastAsia="Times New Roman" w:hAnsi="Times New Roman" w:cs="Times New Roman"/>
              </w:rPr>
              <w:t>2</w:t>
            </w:r>
            <w:r w:rsidRPr="00C3478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514442" w:rsidP="00EA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  <w:r w:rsidR="00EA2576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="00EA257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F2922" w:rsidRPr="002F2922" w:rsidTr="002F2922">
        <w:trPr>
          <w:gridAfter w:val="1"/>
          <w:wAfter w:w="1433" w:type="dxa"/>
          <w:trHeight w:val="1590"/>
          <w:tblCellSpacing w:w="5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7E428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D85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Проведение организационно-хозяйственных мероприятий по сбору и вывозу </w:t>
            </w:r>
            <w:r w:rsidR="00D85DF4">
              <w:rPr>
                <w:rFonts w:ascii="Times New Roman" w:eastAsia="Times New Roman" w:hAnsi="Times New Roman" w:cs="Times New Roman"/>
              </w:rPr>
              <w:t>ТКО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955AD9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260</w:t>
            </w:r>
            <w:r w:rsidR="0003457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D85D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 xml:space="preserve">Обеспечить </w:t>
            </w:r>
            <w:r w:rsidR="004F0FCC" w:rsidRPr="004F0FCC">
              <w:rPr>
                <w:rFonts w:ascii="Times New Roman" w:eastAsia="Times New Roman" w:hAnsi="Times New Roman" w:cs="Times New Roman"/>
              </w:rPr>
              <w:t>обустройство площадок накопления твердых коммунальных отходов</w:t>
            </w:r>
            <w:r w:rsidR="002B71EC">
              <w:rPr>
                <w:rFonts w:ascii="Times New Roman" w:eastAsia="Times New Roman" w:hAnsi="Times New Roman" w:cs="Times New Roman"/>
              </w:rPr>
              <w:t>, ремонт или замен</w:t>
            </w:r>
            <w:r w:rsidR="00D85DF4">
              <w:rPr>
                <w:rFonts w:ascii="Times New Roman" w:eastAsia="Times New Roman" w:hAnsi="Times New Roman" w:cs="Times New Roman"/>
              </w:rPr>
              <w:t>у</w:t>
            </w:r>
            <w:r w:rsidR="002B71EC">
              <w:rPr>
                <w:rFonts w:ascii="Times New Roman" w:eastAsia="Times New Roman" w:hAnsi="Times New Roman" w:cs="Times New Roman"/>
              </w:rPr>
              <w:t xml:space="preserve"> контейнеров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51444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34570" w:rsidP="00916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916118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F100E" w:rsidP="00916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D56DD3">
              <w:rPr>
                <w:rFonts w:ascii="Times New Roman" w:eastAsia="Times New Roman" w:hAnsi="Times New Roman" w:cs="Times New Roman"/>
              </w:rPr>
              <w:t>5</w:t>
            </w:r>
            <w:r w:rsidR="0003457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F100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D56DD3">
              <w:rPr>
                <w:rFonts w:ascii="Times New Roman" w:eastAsia="Times New Roman" w:hAnsi="Times New Roman" w:cs="Times New Roman"/>
              </w:rPr>
              <w:t>5</w:t>
            </w:r>
            <w:r w:rsidR="00916118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F100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260</w:t>
            </w:r>
            <w:r w:rsidR="00034570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D85DF4" w:rsidRPr="002F2922" w:rsidTr="002F2922">
        <w:trPr>
          <w:gridAfter w:val="1"/>
          <w:wAfter w:w="1433" w:type="dxa"/>
          <w:trHeight w:val="1590"/>
          <w:tblCellSpacing w:w="5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7E428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D85DF4" w:rsidP="00D85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мероприятий по ликвидации несанкционированных свалок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955AD9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03457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D85DF4" w:rsidP="00D85D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Обеспечить вывоз отходов, мусора, смета уличного, накопленных от уборки территории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DE4F99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тонн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F24FC5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D56DD3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EB6B7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D56DD3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EB6B7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D56DD3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EB6B7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F4" w:rsidRPr="002F2922" w:rsidRDefault="00CF100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EB6B70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2F2922" w:rsidRPr="002F2922" w:rsidTr="002F2922">
        <w:trPr>
          <w:gridAfter w:val="1"/>
          <w:wAfter w:w="1433" w:type="dxa"/>
          <w:trHeight w:val="1590"/>
          <w:tblCellSpacing w:w="5" w:type="nil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A6723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FE2A9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FE2A90">
              <w:rPr>
                <w:rFonts w:ascii="Times New Roman" w:eastAsia="Times New Roman" w:hAnsi="Times New Roman" w:cs="Times New Roman"/>
              </w:rPr>
              <w:t>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955AD9" w:rsidP="00D75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Обеспечить бесперебойную работу уличного освещения в населенных пунктах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2922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D85DF4" w:rsidP="00D85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2F2922" w:rsidRPr="002F2922">
              <w:rPr>
                <w:rFonts w:ascii="Times New Roman" w:eastAsia="Times New Roman" w:hAnsi="Times New Roman" w:cs="Times New Roman"/>
              </w:rPr>
              <w:t xml:space="preserve"> раз в год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3F7DBD" w:rsidP="00D75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D75824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F100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F100E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CF100E" w:rsidP="00D75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49,16</w:t>
            </w:r>
          </w:p>
        </w:tc>
      </w:tr>
      <w:tr w:rsidR="002F2922" w:rsidRPr="002F2922" w:rsidTr="00034570">
        <w:trPr>
          <w:gridAfter w:val="1"/>
          <w:wAfter w:w="1433" w:type="dxa"/>
          <w:trHeight w:val="80"/>
          <w:tblCellSpacing w:w="5" w:type="nil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A6723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F675C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мероприятий по организации пешеходных коммуникаций, в том числе тротуаров, аллей, дорожек, тропинок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3457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314D48" w:rsidP="0003457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  <w:p w:rsidR="002F2922" w:rsidRPr="002F2922" w:rsidRDefault="002F2922" w:rsidP="00034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922" w:rsidRPr="002F2922" w:rsidRDefault="002F2922" w:rsidP="00034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314D48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тротуаров, аллей, дорожек, тропинок для передвижения пешеходов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3457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2F2922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3457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3457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3457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2" w:rsidRPr="002F2922" w:rsidRDefault="00034570" w:rsidP="002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A67232" w:rsidRPr="002F2922" w:rsidTr="001D645E">
        <w:trPr>
          <w:gridAfter w:val="1"/>
          <w:wAfter w:w="1433" w:type="dxa"/>
          <w:trHeight w:val="658"/>
          <w:tblCellSpacing w:w="5" w:type="nil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23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мероприятий по содержанию общественных кладбищ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38,7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232" w:rsidRPr="002F2922" w:rsidRDefault="00034570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Default="00A67232" w:rsidP="001D6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Обеспечить вывоз отходов от уборки кладбищ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мест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захор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12,3</w:t>
            </w:r>
          </w:p>
        </w:tc>
      </w:tr>
      <w:tr w:rsidR="00A67232" w:rsidRPr="002F2922" w:rsidTr="001D645E">
        <w:trPr>
          <w:gridAfter w:val="1"/>
          <w:wAfter w:w="1433" w:type="dxa"/>
          <w:trHeight w:val="794"/>
          <w:tblCellSpacing w:w="5" w:type="nil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23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Default="00A67232" w:rsidP="00D75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Обработка территории кладбища от клещей </w:t>
            </w:r>
            <w:r w:rsidR="00D7582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D75824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D75824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D75824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D75824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20,4</w:t>
            </w:r>
          </w:p>
        </w:tc>
      </w:tr>
      <w:tr w:rsidR="00A67232" w:rsidRPr="002F2922" w:rsidTr="001D645E">
        <w:trPr>
          <w:gridAfter w:val="1"/>
          <w:wAfter w:w="1433" w:type="dxa"/>
          <w:trHeight w:val="653"/>
          <w:tblCellSpacing w:w="5" w:type="nil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Default="00A67232" w:rsidP="001D6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Содержание и текущий ремонт, ограждения кладбища, объектов хозяйственного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A67232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EB6B70" w:rsidP="00EB6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32" w:rsidRPr="002F2922" w:rsidRDefault="00177A77" w:rsidP="001D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</w:tr>
    </w:tbl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2922" w:rsidRPr="002F2922" w:rsidRDefault="002F2922" w:rsidP="002F2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мероприятий программы </w:t>
      </w:r>
    </w:p>
    <w:p w:rsidR="002F2922" w:rsidRPr="002F2922" w:rsidRDefault="002F2922" w:rsidP="002F2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2922">
        <w:rPr>
          <w:rFonts w:ascii="Times New Roman" w:eastAsia="Times New Roman" w:hAnsi="Times New Roman" w:cs="Courier New"/>
          <w:b/>
          <w:sz w:val="24"/>
          <w:szCs w:val="24"/>
        </w:rPr>
        <w:t xml:space="preserve">«Благоустройство территории </w:t>
      </w:r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A92DEE">
        <w:rPr>
          <w:rFonts w:ascii="Times New Roman" w:eastAsia="Times New Roman" w:hAnsi="Times New Roman" w:cs="Times New Roman"/>
          <w:b/>
          <w:sz w:val="24"/>
          <w:szCs w:val="24"/>
        </w:rPr>
        <w:t>«Арзамасцевское»</w:t>
      </w:r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2020-2022 </w:t>
      </w:r>
      <w:proofErr w:type="spellStart"/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>г.</w:t>
      </w:r>
      <w:proofErr w:type="gramStart"/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 w:rsidRPr="002F2922">
        <w:rPr>
          <w:rFonts w:ascii="Times New Roman" w:eastAsia="Times New Roman" w:hAnsi="Times New Roman" w:cs="Times New Roman"/>
          <w:b/>
          <w:sz w:val="24"/>
          <w:szCs w:val="24"/>
        </w:rPr>
        <w:t>.»</w:t>
      </w:r>
    </w:p>
    <w:tbl>
      <w:tblPr>
        <w:tblW w:w="1497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380"/>
        <w:gridCol w:w="1172"/>
        <w:gridCol w:w="1417"/>
        <w:gridCol w:w="850"/>
        <w:gridCol w:w="1169"/>
        <w:gridCol w:w="1056"/>
        <w:gridCol w:w="1319"/>
        <w:gridCol w:w="2126"/>
        <w:gridCol w:w="1649"/>
      </w:tblGrid>
      <w:tr w:rsidR="002F2922" w:rsidRPr="002F2922" w:rsidTr="00A92DEE">
        <w:trPr>
          <w:trHeight w:val="32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N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реализации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программы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Источники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финансирования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Срок 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исполнения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Объем   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финансирования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мероприятия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в текущем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финансовом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году (тыс.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Всего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(тыс.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руб.)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</w:t>
            </w:r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за выполнение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мероприятия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программы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Планируемые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результаты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выполнения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мероприятий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программы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</w:p>
        </w:tc>
      </w:tr>
      <w:tr w:rsidR="002F2922" w:rsidRPr="002F2922" w:rsidTr="00A92DEE">
        <w:trPr>
          <w:trHeight w:val="80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F2922" w:rsidRPr="002F2922" w:rsidTr="00A92DEE">
        <w:trPr>
          <w:trHeight w:val="32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Основные мероприятия</w:t>
            </w:r>
          </w:p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415,4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171,8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121,8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121,8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221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Средства   МБ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415,4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171,8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121,8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CF100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121,8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1F6D43">
        <w:trPr>
          <w:trHeight w:val="289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A92DEE" w:rsidP="001F6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Средства  УР</w:t>
            </w:r>
            <w:r w:rsidR="002F2922"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  <w:r w:rsidR="002F2922"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hAnsi="Times New Roman"/>
                <w:sz w:val="16"/>
                <w:szCs w:val="16"/>
              </w:rPr>
              <w:t>Содержание детских и спортивных площадок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hAnsi="Times New Roman" w:cs="Times New Roman"/>
                <w:sz w:val="16"/>
                <w:szCs w:val="16"/>
              </w:rPr>
              <w:t>Улучшение технического и эстетического состояния отдельных объектов благоустройства</w:t>
            </w: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hAnsi="Times New Roman"/>
                <w:sz w:val="16"/>
                <w:szCs w:val="16"/>
              </w:rPr>
              <w:t>Содержание и ремонт памятников участникам ВОВ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9,58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3,58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9,58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3,58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hAnsi="Times New Roman" w:cs="Times New Roman"/>
                <w:sz w:val="16"/>
                <w:szCs w:val="16"/>
              </w:rPr>
              <w:t xml:space="preserve">Улучшение эстетического состояния </w:t>
            </w:r>
            <w:r w:rsidRPr="002F2922">
              <w:rPr>
                <w:rFonts w:ascii="Times New Roman" w:hAnsi="Times New Roman"/>
                <w:sz w:val="16"/>
                <w:szCs w:val="16"/>
              </w:rPr>
              <w:t>памятников участникам ВОВ</w:t>
            </w: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034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бюджета </w:t>
            </w:r>
            <w:r w:rsidR="00034570">
              <w:rPr>
                <w:rFonts w:ascii="Times New Roman" w:eastAsia="Calibri" w:hAnsi="Times New Roman" w:cs="Times New Roman"/>
                <w:sz w:val="16"/>
                <w:szCs w:val="16"/>
              </w:rPr>
              <w:t>УР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F2922">
              <w:rPr>
                <w:rFonts w:ascii="Times New Roman" w:hAnsi="Times New Roman"/>
                <w:sz w:val="16"/>
                <w:szCs w:val="16"/>
              </w:rPr>
              <w:t>Мероприятия по удалению сухостойных, больных и аварийных деревьев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hAnsi="Times New Roman" w:cs="Times New Roman"/>
                <w:sz w:val="16"/>
                <w:szCs w:val="16"/>
              </w:rPr>
              <w:t>Стабилизация количества аварийных зеленых насаждений, подлежащих спиливанию</w:t>
            </w: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2922">
              <w:rPr>
                <w:rFonts w:ascii="Times New Roman" w:hAnsi="Times New Roman"/>
                <w:sz w:val="16"/>
                <w:szCs w:val="16"/>
              </w:rPr>
              <w:t xml:space="preserve">Вывоз мусора по поселению (ликвидация </w:t>
            </w:r>
            <w:proofErr w:type="spellStart"/>
            <w:proofErr w:type="gramStart"/>
            <w:r w:rsidRPr="002F2922">
              <w:rPr>
                <w:rFonts w:ascii="Times New Roman" w:hAnsi="Times New Roman"/>
                <w:sz w:val="16"/>
                <w:szCs w:val="16"/>
              </w:rPr>
              <w:t>несанкционирован-ных</w:t>
            </w:r>
            <w:proofErr w:type="spellEnd"/>
            <w:proofErr w:type="gramEnd"/>
            <w:r w:rsidRPr="002F2922">
              <w:rPr>
                <w:rFonts w:ascii="Times New Roman" w:hAnsi="Times New Roman"/>
                <w:sz w:val="16"/>
                <w:szCs w:val="16"/>
              </w:rPr>
              <w:t xml:space="preserve"> свалок)</w:t>
            </w:r>
          </w:p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91611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91611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 w:rsidR="0091611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91611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91611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 w:rsidR="0091611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своевременной ликвидации несанкционированных свалок</w:t>
            </w: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F2922">
              <w:rPr>
                <w:rFonts w:ascii="Times New Roman" w:hAnsi="Times New Roman"/>
                <w:sz w:val="16"/>
                <w:szCs w:val="16"/>
              </w:rPr>
              <w:t>Мероприятия по скашиванию травы в летний период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48,96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16,32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16,32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916118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16,32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48,96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16,32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16,32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16,32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1F6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hAnsi="Times New Roman" w:cs="Times New Roman"/>
                <w:sz w:val="16"/>
                <w:szCs w:val="16"/>
              </w:rPr>
              <w:t xml:space="preserve">Покос </w:t>
            </w:r>
            <w:r w:rsidR="001F6D43">
              <w:rPr>
                <w:rFonts w:ascii="Times New Roman" w:hAnsi="Times New Roman" w:cs="Times New Roman"/>
                <w:sz w:val="16"/>
                <w:szCs w:val="16"/>
              </w:rPr>
              <w:t xml:space="preserve">травы и сорняков </w:t>
            </w:r>
            <w:r w:rsidRPr="002F2922">
              <w:rPr>
                <w:rFonts w:ascii="Times New Roman" w:hAnsi="Times New Roman" w:cs="Times New Roman"/>
                <w:sz w:val="16"/>
                <w:szCs w:val="16"/>
              </w:rPr>
              <w:t xml:space="preserve"> в летний период</w:t>
            </w: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1.6.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FF4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оргнизационно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-хозяйственных мероприятий по сбору и вывозу ТКО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260,0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260,0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D43">
              <w:rPr>
                <w:rFonts w:ascii="Times New Roman" w:hAnsi="Times New Roman" w:cs="Times New Roman"/>
                <w:sz w:val="16"/>
                <w:szCs w:val="16"/>
              </w:rPr>
              <w:t>Улучшение экологической обстановки и создание среды, комфортной для проживания жителей поселения.</w:t>
            </w: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1.7.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F2922">
              <w:rPr>
                <w:rFonts w:ascii="Times New Roman" w:hAnsi="Times New Roman"/>
                <w:sz w:val="16"/>
                <w:szCs w:val="16"/>
              </w:rPr>
              <w:t>Проведение субботников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9192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2F2922" w:rsidP="00A92D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6D43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Улучшение экологической обстановки и создание среды, комфортной для проживания жителей поселения</w:t>
            </w:r>
            <w:r w:rsidRPr="001F6D43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1.8.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FE2A90" w:rsidP="00034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FE2A90">
              <w:rPr>
                <w:rFonts w:ascii="Times New Roman" w:hAnsi="Times New Roman"/>
                <w:sz w:val="16"/>
                <w:szCs w:val="16"/>
              </w:rPr>
              <w:t>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49,16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34570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11,58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11,58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A92DEE">
        <w:trPr>
          <w:trHeight w:val="42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49,16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034570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11,58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11,58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ind w:left="156" w:hanging="156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F6D43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бесперебойной работы уличного освещения в населенных пунктах поселения</w:t>
            </w:r>
          </w:p>
        </w:tc>
      </w:tr>
      <w:tr w:rsidR="002F2922" w:rsidRPr="002F2922" w:rsidTr="001F6D43">
        <w:trPr>
          <w:trHeight w:val="536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1.9.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D43" w:rsidRDefault="001F6D43" w:rsidP="001F6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2F2922" w:rsidRPr="002F2922" w:rsidRDefault="001F6D43" w:rsidP="001F6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мероприятий по содержанию общественных кладбищ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2020-2022 </w:t>
            </w:r>
            <w:proofErr w:type="spell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  <w:proofErr w:type="gramStart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F6D43">
              <w:rPr>
                <w:rFonts w:ascii="Times New Roman" w:eastAsia="Calibri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2922" w:rsidRPr="002F2922" w:rsidTr="001F6D43">
        <w:trPr>
          <w:trHeight w:val="42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1F6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Средства      </w:t>
            </w:r>
            <w:r w:rsidRPr="002F2922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бюджета поселения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2F2922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2F2922" w:rsidRDefault="00E53D5E" w:rsidP="00A92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53D5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Глава администрации МО «Арзамасцевское»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2" w:rsidRPr="001F6D43" w:rsidRDefault="001F6D43" w:rsidP="00A92DEE">
            <w:pPr>
              <w:autoSpaceDE w:val="0"/>
              <w:autoSpaceDN w:val="0"/>
              <w:adjustRightInd w:val="0"/>
              <w:spacing w:after="0" w:line="240" w:lineRule="auto"/>
              <w:ind w:left="156" w:hanging="156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F6D43">
              <w:rPr>
                <w:rFonts w:ascii="Times New Roman" w:eastAsia="Calibri" w:hAnsi="Times New Roman" w:cs="Times New Roman"/>
                <w:sz w:val="16"/>
                <w:szCs w:val="16"/>
              </w:rPr>
              <w:t>Улучшение эстетического состояния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кладб</w:t>
            </w:r>
            <w:r w:rsidRPr="001F6D43">
              <w:rPr>
                <w:rFonts w:ascii="Times New Roman" w:eastAsia="Calibri" w:hAnsi="Times New Roman" w:cs="Times New Roman"/>
                <w:sz w:val="16"/>
                <w:szCs w:val="16"/>
              </w:rPr>
              <w:t>ищ</w:t>
            </w:r>
          </w:p>
        </w:tc>
      </w:tr>
    </w:tbl>
    <w:p w:rsidR="00AD3616" w:rsidRPr="00F259AB" w:rsidRDefault="00AD3616" w:rsidP="001F6D43">
      <w:pPr>
        <w:rPr>
          <w:rFonts w:ascii="Times New Roman" w:hAnsi="Times New Roman" w:cs="Times New Roman"/>
          <w:sz w:val="24"/>
          <w:szCs w:val="24"/>
        </w:rPr>
      </w:pPr>
    </w:p>
    <w:sectPr w:rsidR="00AD3616" w:rsidRPr="00F259AB" w:rsidSect="001F6D43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403CB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279E1486"/>
    <w:multiLevelType w:val="hybridMultilevel"/>
    <w:tmpl w:val="0652BD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91FF6"/>
    <w:multiLevelType w:val="hybridMultilevel"/>
    <w:tmpl w:val="39A859DE"/>
    <w:lvl w:ilvl="0" w:tplc="D24EAA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F48B5"/>
    <w:multiLevelType w:val="hybridMultilevel"/>
    <w:tmpl w:val="9CEEC5CC"/>
    <w:lvl w:ilvl="0" w:tplc="734EF892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E557F21"/>
    <w:multiLevelType w:val="hybridMultilevel"/>
    <w:tmpl w:val="B2FE393C"/>
    <w:lvl w:ilvl="0" w:tplc="94642F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1D05468">
      <w:start w:val="1"/>
      <w:numFmt w:val="none"/>
      <w:lvlText w:val="-"/>
      <w:lvlJc w:val="left"/>
      <w:pPr>
        <w:tabs>
          <w:tab w:val="num" w:pos="1800"/>
        </w:tabs>
        <w:ind w:left="1080" w:firstLine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83"/>
    <w:rsid w:val="00007894"/>
    <w:rsid w:val="00012605"/>
    <w:rsid w:val="000272BC"/>
    <w:rsid w:val="00034570"/>
    <w:rsid w:val="00042C5F"/>
    <w:rsid w:val="00060EBC"/>
    <w:rsid w:val="00074A5E"/>
    <w:rsid w:val="0009192E"/>
    <w:rsid w:val="00091B43"/>
    <w:rsid w:val="00091C57"/>
    <w:rsid w:val="00093230"/>
    <w:rsid w:val="0009376F"/>
    <w:rsid w:val="000A0978"/>
    <w:rsid w:val="000A7E16"/>
    <w:rsid w:val="000C5A67"/>
    <w:rsid w:val="000C6AD7"/>
    <w:rsid w:val="000D1C84"/>
    <w:rsid w:val="000E572A"/>
    <w:rsid w:val="000F59E2"/>
    <w:rsid w:val="000F675C"/>
    <w:rsid w:val="001135CA"/>
    <w:rsid w:val="00141677"/>
    <w:rsid w:val="001455DD"/>
    <w:rsid w:val="00162DE3"/>
    <w:rsid w:val="00177A77"/>
    <w:rsid w:val="00180243"/>
    <w:rsid w:val="001836AE"/>
    <w:rsid w:val="00197ED3"/>
    <w:rsid w:val="001B5F42"/>
    <w:rsid w:val="001C6D83"/>
    <w:rsid w:val="001E5131"/>
    <w:rsid w:val="001F52EF"/>
    <w:rsid w:val="001F6D43"/>
    <w:rsid w:val="00216AAE"/>
    <w:rsid w:val="0022077F"/>
    <w:rsid w:val="00223524"/>
    <w:rsid w:val="00232C1F"/>
    <w:rsid w:val="00234C52"/>
    <w:rsid w:val="00235085"/>
    <w:rsid w:val="00240381"/>
    <w:rsid w:val="0024550A"/>
    <w:rsid w:val="00282124"/>
    <w:rsid w:val="0028548B"/>
    <w:rsid w:val="00285552"/>
    <w:rsid w:val="002859D5"/>
    <w:rsid w:val="002913C3"/>
    <w:rsid w:val="00296B4D"/>
    <w:rsid w:val="002B0164"/>
    <w:rsid w:val="002B0886"/>
    <w:rsid w:val="002B6C4F"/>
    <w:rsid w:val="002B71EC"/>
    <w:rsid w:val="002C3275"/>
    <w:rsid w:val="002E53E1"/>
    <w:rsid w:val="002E6B01"/>
    <w:rsid w:val="002F055B"/>
    <w:rsid w:val="002F2922"/>
    <w:rsid w:val="00300992"/>
    <w:rsid w:val="00306123"/>
    <w:rsid w:val="00311206"/>
    <w:rsid w:val="00314D48"/>
    <w:rsid w:val="0031737E"/>
    <w:rsid w:val="00321143"/>
    <w:rsid w:val="00322162"/>
    <w:rsid w:val="003367DF"/>
    <w:rsid w:val="00355882"/>
    <w:rsid w:val="0036269A"/>
    <w:rsid w:val="00363253"/>
    <w:rsid w:val="0036432B"/>
    <w:rsid w:val="00366D43"/>
    <w:rsid w:val="00375F27"/>
    <w:rsid w:val="003819F4"/>
    <w:rsid w:val="00391D97"/>
    <w:rsid w:val="003B55E3"/>
    <w:rsid w:val="003D3A26"/>
    <w:rsid w:val="003D6D67"/>
    <w:rsid w:val="003E0864"/>
    <w:rsid w:val="003E4FBE"/>
    <w:rsid w:val="003F6CB6"/>
    <w:rsid w:val="003F7DBD"/>
    <w:rsid w:val="004040DD"/>
    <w:rsid w:val="0042418D"/>
    <w:rsid w:val="004268B7"/>
    <w:rsid w:val="00437B74"/>
    <w:rsid w:val="00444000"/>
    <w:rsid w:val="00445819"/>
    <w:rsid w:val="004648F8"/>
    <w:rsid w:val="00465AD5"/>
    <w:rsid w:val="0047413B"/>
    <w:rsid w:val="004800A4"/>
    <w:rsid w:val="00486743"/>
    <w:rsid w:val="004A0E78"/>
    <w:rsid w:val="004A28D7"/>
    <w:rsid w:val="004A42EC"/>
    <w:rsid w:val="004A67C4"/>
    <w:rsid w:val="004B691D"/>
    <w:rsid w:val="004C05B9"/>
    <w:rsid w:val="004C2226"/>
    <w:rsid w:val="004D76CA"/>
    <w:rsid w:val="004F0FCC"/>
    <w:rsid w:val="00506E4F"/>
    <w:rsid w:val="00507411"/>
    <w:rsid w:val="00514442"/>
    <w:rsid w:val="00532C94"/>
    <w:rsid w:val="00551FA6"/>
    <w:rsid w:val="00552DCD"/>
    <w:rsid w:val="0055421F"/>
    <w:rsid w:val="0055455A"/>
    <w:rsid w:val="00554CE4"/>
    <w:rsid w:val="00571828"/>
    <w:rsid w:val="00573FFC"/>
    <w:rsid w:val="005821BB"/>
    <w:rsid w:val="005853AC"/>
    <w:rsid w:val="005946F4"/>
    <w:rsid w:val="00594C80"/>
    <w:rsid w:val="0059579F"/>
    <w:rsid w:val="005A4857"/>
    <w:rsid w:val="005C7B01"/>
    <w:rsid w:val="005D54F8"/>
    <w:rsid w:val="005F4334"/>
    <w:rsid w:val="005F63B5"/>
    <w:rsid w:val="00607B05"/>
    <w:rsid w:val="0062214A"/>
    <w:rsid w:val="00632010"/>
    <w:rsid w:val="0067642B"/>
    <w:rsid w:val="0067729F"/>
    <w:rsid w:val="00692182"/>
    <w:rsid w:val="006922AE"/>
    <w:rsid w:val="00694973"/>
    <w:rsid w:val="006A4393"/>
    <w:rsid w:val="006B386B"/>
    <w:rsid w:val="006B44A1"/>
    <w:rsid w:val="006B44ED"/>
    <w:rsid w:val="006B7CBF"/>
    <w:rsid w:val="006C309F"/>
    <w:rsid w:val="006C311C"/>
    <w:rsid w:val="006E142A"/>
    <w:rsid w:val="006E2373"/>
    <w:rsid w:val="006F1DD5"/>
    <w:rsid w:val="00701796"/>
    <w:rsid w:val="00705FAC"/>
    <w:rsid w:val="0070627C"/>
    <w:rsid w:val="007133A6"/>
    <w:rsid w:val="0071466B"/>
    <w:rsid w:val="0072345E"/>
    <w:rsid w:val="00727CE8"/>
    <w:rsid w:val="0073129E"/>
    <w:rsid w:val="0076136E"/>
    <w:rsid w:val="0078495F"/>
    <w:rsid w:val="00793CD6"/>
    <w:rsid w:val="007B695C"/>
    <w:rsid w:val="007D3944"/>
    <w:rsid w:val="007E428E"/>
    <w:rsid w:val="007F3810"/>
    <w:rsid w:val="00807D99"/>
    <w:rsid w:val="00812184"/>
    <w:rsid w:val="00813E7B"/>
    <w:rsid w:val="00814FF3"/>
    <w:rsid w:val="008379B8"/>
    <w:rsid w:val="00840EFB"/>
    <w:rsid w:val="00854A7B"/>
    <w:rsid w:val="0089369C"/>
    <w:rsid w:val="008A2183"/>
    <w:rsid w:val="008A5D8C"/>
    <w:rsid w:val="008B40A5"/>
    <w:rsid w:val="008B60D5"/>
    <w:rsid w:val="008B62A3"/>
    <w:rsid w:val="008D26D3"/>
    <w:rsid w:val="008D32D1"/>
    <w:rsid w:val="008E013D"/>
    <w:rsid w:val="008E3B54"/>
    <w:rsid w:val="00905981"/>
    <w:rsid w:val="00916118"/>
    <w:rsid w:val="00916BAE"/>
    <w:rsid w:val="009203A2"/>
    <w:rsid w:val="009334D2"/>
    <w:rsid w:val="009368D6"/>
    <w:rsid w:val="00941DB7"/>
    <w:rsid w:val="00946DBF"/>
    <w:rsid w:val="00955AD9"/>
    <w:rsid w:val="00967C76"/>
    <w:rsid w:val="00975B97"/>
    <w:rsid w:val="009777D3"/>
    <w:rsid w:val="00982999"/>
    <w:rsid w:val="009A3507"/>
    <w:rsid w:val="009A4826"/>
    <w:rsid w:val="009D1054"/>
    <w:rsid w:val="009E222B"/>
    <w:rsid w:val="009E3488"/>
    <w:rsid w:val="009F1DD4"/>
    <w:rsid w:val="009F24CD"/>
    <w:rsid w:val="009F5EF7"/>
    <w:rsid w:val="00A0328E"/>
    <w:rsid w:val="00A03EB9"/>
    <w:rsid w:val="00A1323E"/>
    <w:rsid w:val="00A4780F"/>
    <w:rsid w:val="00A53C98"/>
    <w:rsid w:val="00A60529"/>
    <w:rsid w:val="00A67232"/>
    <w:rsid w:val="00A768C5"/>
    <w:rsid w:val="00A818F7"/>
    <w:rsid w:val="00A85591"/>
    <w:rsid w:val="00A92DEE"/>
    <w:rsid w:val="00AA3807"/>
    <w:rsid w:val="00AA5523"/>
    <w:rsid w:val="00AC57F6"/>
    <w:rsid w:val="00AD3616"/>
    <w:rsid w:val="00AD48B7"/>
    <w:rsid w:val="00B06791"/>
    <w:rsid w:val="00B07222"/>
    <w:rsid w:val="00B14CE6"/>
    <w:rsid w:val="00B213B6"/>
    <w:rsid w:val="00B30CDD"/>
    <w:rsid w:val="00B71E77"/>
    <w:rsid w:val="00B8427F"/>
    <w:rsid w:val="00BA354D"/>
    <w:rsid w:val="00BA7CF6"/>
    <w:rsid w:val="00BB25E3"/>
    <w:rsid w:val="00BE0253"/>
    <w:rsid w:val="00BE1D77"/>
    <w:rsid w:val="00BE725C"/>
    <w:rsid w:val="00C010E0"/>
    <w:rsid w:val="00C0641B"/>
    <w:rsid w:val="00C07CBA"/>
    <w:rsid w:val="00C13C9D"/>
    <w:rsid w:val="00C23CCC"/>
    <w:rsid w:val="00C3478D"/>
    <w:rsid w:val="00C37864"/>
    <w:rsid w:val="00C51AFF"/>
    <w:rsid w:val="00C5208B"/>
    <w:rsid w:val="00C87C70"/>
    <w:rsid w:val="00CA059F"/>
    <w:rsid w:val="00CA50A1"/>
    <w:rsid w:val="00CB096A"/>
    <w:rsid w:val="00CB2730"/>
    <w:rsid w:val="00CD2BCB"/>
    <w:rsid w:val="00CE2475"/>
    <w:rsid w:val="00CF100E"/>
    <w:rsid w:val="00D229B7"/>
    <w:rsid w:val="00D2715D"/>
    <w:rsid w:val="00D314AF"/>
    <w:rsid w:val="00D33EEF"/>
    <w:rsid w:val="00D37B64"/>
    <w:rsid w:val="00D516C7"/>
    <w:rsid w:val="00D52FD2"/>
    <w:rsid w:val="00D56DD3"/>
    <w:rsid w:val="00D70C9C"/>
    <w:rsid w:val="00D7535E"/>
    <w:rsid w:val="00D75824"/>
    <w:rsid w:val="00D85DF4"/>
    <w:rsid w:val="00D937F1"/>
    <w:rsid w:val="00DA78C1"/>
    <w:rsid w:val="00DD3406"/>
    <w:rsid w:val="00DD6483"/>
    <w:rsid w:val="00DE4F99"/>
    <w:rsid w:val="00DF1823"/>
    <w:rsid w:val="00DF6114"/>
    <w:rsid w:val="00E00478"/>
    <w:rsid w:val="00E00753"/>
    <w:rsid w:val="00E26469"/>
    <w:rsid w:val="00E27B7F"/>
    <w:rsid w:val="00E53D5E"/>
    <w:rsid w:val="00E54012"/>
    <w:rsid w:val="00E577A5"/>
    <w:rsid w:val="00E60267"/>
    <w:rsid w:val="00E62409"/>
    <w:rsid w:val="00E70B76"/>
    <w:rsid w:val="00E76117"/>
    <w:rsid w:val="00E8619B"/>
    <w:rsid w:val="00E868A9"/>
    <w:rsid w:val="00E9772E"/>
    <w:rsid w:val="00EA2576"/>
    <w:rsid w:val="00EA4065"/>
    <w:rsid w:val="00EB4B29"/>
    <w:rsid w:val="00EB6B70"/>
    <w:rsid w:val="00EC191D"/>
    <w:rsid w:val="00ED7586"/>
    <w:rsid w:val="00EE167F"/>
    <w:rsid w:val="00EF08AA"/>
    <w:rsid w:val="00EF72BF"/>
    <w:rsid w:val="00F0235E"/>
    <w:rsid w:val="00F21E0E"/>
    <w:rsid w:val="00F228D2"/>
    <w:rsid w:val="00F24FC5"/>
    <w:rsid w:val="00F259AB"/>
    <w:rsid w:val="00F3271A"/>
    <w:rsid w:val="00F34BCA"/>
    <w:rsid w:val="00F40CF8"/>
    <w:rsid w:val="00F41F29"/>
    <w:rsid w:val="00F447D4"/>
    <w:rsid w:val="00F47EEF"/>
    <w:rsid w:val="00F63AC3"/>
    <w:rsid w:val="00F671BA"/>
    <w:rsid w:val="00F8127C"/>
    <w:rsid w:val="00F9228E"/>
    <w:rsid w:val="00F95CA9"/>
    <w:rsid w:val="00FA084F"/>
    <w:rsid w:val="00FA61E5"/>
    <w:rsid w:val="00FB2DCA"/>
    <w:rsid w:val="00FB6AE5"/>
    <w:rsid w:val="00FE2A90"/>
    <w:rsid w:val="00FF1AAB"/>
    <w:rsid w:val="00FF2234"/>
    <w:rsid w:val="00FF4239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83"/>
    <w:pPr>
      <w:ind w:left="720"/>
      <w:contextualSpacing/>
    </w:pPr>
  </w:style>
  <w:style w:type="paragraph" w:customStyle="1" w:styleId="ConsPlusCell">
    <w:name w:val="ConsPlusCell"/>
    <w:rsid w:val="00DD64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D64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rsid w:val="00DD648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D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6483"/>
    <w:rPr>
      <w:rFonts w:ascii="Tahoma" w:hAnsi="Tahoma" w:cs="Tahoma"/>
      <w:sz w:val="16"/>
      <w:szCs w:val="16"/>
    </w:rPr>
  </w:style>
  <w:style w:type="character" w:styleId="a7">
    <w:name w:val="Hyperlink"/>
    <w:rsid w:val="002B6C4F"/>
    <w:rPr>
      <w:color w:val="0000FF"/>
      <w:u w:val="single"/>
    </w:rPr>
  </w:style>
  <w:style w:type="paragraph" w:styleId="a8">
    <w:name w:val="Title"/>
    <w:basedOn w:val="a"/>
    <w:link w:val="a9"/>
    <w:uiPriority w:val="99"/>
    <w:qFormat/>
    <w:rsid w:val="0036432B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</w:rPr>
  </w:style>
  <w:style w:type="character" w:customStyle="1" w:styleId="a9">
    <w:name w:val="Название Знак"/>
    <w:basedOn w:val="a0"/>
    <w:link w:val="a8"/>
    <w:uiPriority w:val="99"/>
    <w:rsid w:val="0036432B"/>
    <w:rPr>
      <w:rFonts w:ascii="Times New Roman" w:eastAsia="Times New Roman" w:hAnsi="Times New Roman" w:cs="Times New Roman"/>
      <w:b/>
      <w:szCs w:val="20"/>
      <w:u w:val="single"/>
    </w:rPr>
  </w:style>
  <w:style w:type="paragraph" w:styleId="aa">
    <w:name w:val="Body Text Indent"/>
    <w:basedOn w:val="a"/>
    <w:link w:val="ab"/>
    <w:uiPriority w:val="99"/>
    <w:unhideWhenUsed/>
    <w:rsid w:val="0036432B"/>
    <w:pPr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36432B"/>
    <w:rPr>
      <w:rFonts w:ascii="Times New Roman" w:eastAsia="Times New Roman" w:hAnsi="Times New Roman" w:cs="Times New Roman"/>
      <w:sz w:val="40"/>
      <w:szCs w:val="20"/>
    </w:rPr>
  </w:style>
  <w:style w:type="paragraph" w:styleId="ac">
    <w:name w:val="No Spacing"/>
    <w:uiPriority w:val="1"/>
    <w:qFormat/>
    <w:rsid w:val="0036432B"/>
    <w:pPr>
      <w:spacing w:after="0" w:line="240" w:lineRule="auto"/>
    </w:pPr>
  </w:style>
  <w:style w:type="paragraph" w:customStyle="1" w:styleId="Standard">
    <w:name w:val="Standard"/>
    <w:rsid w:val="0036432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83"/>
    <w:pPr>
      <w:ind w:left="720"/>
      <w:contextualSpacing/>
    </w:pPr>
  </w:style>
  <w:style w:type="paragraph" w:customStyle="1" w:styleId="ConsPlusCell">
    <w:name w:val="ConsPlusCell"/>
    <w:rsid w:val="00DD64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D64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rsid w:val="00DD648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D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6483"/>
    <w:rPr>
      <w:rFonts w:ascii="Tahoma" w:hAnsi="Tahoma" w:cs="Tahoma"/>
      <w:sz w:val="16"/>
      <w:szCs w:val="16"/>
    </w:rPr>
  </w:style>
  <w:style w:type="character" w:styleId="a7">
    <w:name w:val="Hyperlink"/>
    <w:rsid w:val="002B6C4F"/>
    <w:rPr>
      <w:color w:val="0000FF"/>
      <w:u w:val="single"/>
    </w:rPr>
  </w:style>
  <w:style w:type="paragraph" w:styleId="a8">
    <w:name w:val="Title"/>
    <w:basedOn w:val="a"/>
    <w:link w:val="a9"/>
    <w:uiPriority w:val="99"/>
    <w:qFormat/>
    <w:rsid w:val="0036432B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</w:rPr>
  </w:style>
  <w:style w:type="character" w:customStyle="1" w:styleId="a9">
    <w:name w:val="Название Знак"/>
    <w:basedOn w:val="a0"/>
    <w:link w:val="a8"/>
    <w:uiPriority w:val="99"/>
    <w:rsid w:val="0036432B"/>
    <w:rPr>
      <w:rFonts w:ascii="Times New Roman" w:eastAsia="Times New Roman" w:hAnsi="Times New Roman" w:cs="Times New Roman"/>
      <w:b/>
      <w:szCs w:val="20"/>
      <w:u w:val="single"/>
    </w:rPr>
  </w:style>
  <w:style w:type="paragraph" w:styleId="aa">
    <w:name w:val="Body Text Indent"/>
    <w:basedOn w:val="a"/>
    <w:link w:val="ab"/>
    <w:uiPriority w:val="99"/>
    <w:unhideWhenUsed/>
    <w:rsid w:val="0036432B"/>
    <w:pPr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36432B"/>
    <w:rPr>
      <w:rFonts w:ascii="Times New Roman" w:eastAsia="Times New Roman" w:hAnsi="Times New Roman" w:cs="Times New Roman"/>
      <w:sz w:val="40"/>
      <w:szCs w:val="20"/>
    </w:rPr>
  </w:style>
  <w:style w:type="paragraph" w:styleId="ac">
    <w:name w:val="No Spacing"/>
    <w:uiPriority w:val="1"/>
    <w:qFormat/>
    <w:rsid w:val="0036432B"/>
    <w:pPr>
      <w:spacing w:after="0" w:line="240" w:lineRule="auto"/>
    </w:pPr>
  </w:style>
  <w:style w:type="paragraph" w:customStyle="1" w:styleId="Standard">
    <w:name w:val="Standard"/>
    <w:rsid w:val="0036432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06FF3-2E09-4E2C-8E34-99F9F9A1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12</Pages>
  <Words>3215</Words>
  <Characters>18328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</Company>
  <LinksUpToDate>false</LinksUpToDate>
  <CharactersWithSpaces>21501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МО Арзамасцевское 2</cp:lastModifiedBy>
  <cp:revision>11</cp:revision>
  <cp:lastPrinted>2020-04-02T11:27:00Z</cp:lastPrinted>
  <dcterms:created xsi:type="dcterms:W3CDTF">2020-04-01T12:05:00Z</dcterms:created>
  <dcterms:modified xsi:type="dcterms:W3CDTF">2020-04-10T10:00:00Z</dcterms:modified>
</cp:coreProperties>
</file>